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6F27A" w14:textId="5FF828F2" w:rsidR="00AA74C5" w:rsidRPr="00512AF7" w:rsidRDefault="009C7E3C" w:rsidP="009C7E3C">
      <w:pPr>
        <w:tabs>
          <w:tab w:val="left" w:pos="417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  <w:lang w:eastAsia="pl-PL"/>
        </w:rPr>
        <w:drawing>
          <wp:inline distT="0" distB="0" distL="0" distR="0" wp14:anchorId="14F676A2" wp14:editId="4E31D63B">
            <wp:extent cx="2719070" cy="2719070"/>
            <wp:effectExtent l="0" t="0" r="508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271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32D1AA" w14:textId="3F4A2EF9" w:rsidR="00387FF1" w:rsidRDefault="00387FF1" w:rsidP="00387FF1">
      <w:pPr>
        <w:jc w:val="center"/>
        <w:rPr>
          <w:rFonts w:ascii="Arial" w:hAnsi="Arial" w:cs="Arial"/>
          <w:b/>
          <w:sz w:val="32"/>
          <w:szCs w:val="32"/>
        </w:rPr>
      </w:pPr>
      <w:r w:rsidRPr="00512AF7">
        <w:rPr>
          <w:rFonts w:ascii="Arial" w:hAnsi="Arial" w:cs="Arial"/>
          <w:b/>
          <w:sz w:val="32"/>
          <w:szCs w:val="32"/>
        </w:rPr>
        <w:t xml:space="preserve">Regulamin </w:t>
      </w:r>
      <w:r w:rsidR="002A5B39">
        <w:rPr>
          <w:rFonts w:ascii="Arial" w:hAnsi="Arial" w:cs="Arial"/>
          <w:b/>
          <w:sz w:val="32"/>
          <w:szCs w:val="32"/>
        </w:rPr>
        <w:t>p</w:t>
      </w:r>
      <w:r w:rsidRPr="00512AF7">
        <w:rPr>
          <w:rFonts w:ascii="Arial" w:hAnsi="Arial" w:cs="Arial"/>
          <w:b/>
          <w:sz w:val="32"/>
          <w:szCs w:val="32"/>
        </w:rPr>
        <w:t xml:space="preserve">ostępowania </w:t>
      </w:r>
    </w:p>
    <w:p w14:paraId="1BF8D117" w14:textId="58E4A8C8" w:rsidR="00E710AC" w:rsidRPr="00512AF7" w:rsidRDefault="00BC7C63" w:rsidP="00387F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na</w:t>
      </w:r>
    </w:p>
    <w:p w14:paraId="119FE2DE" w14:textId="78BA2C9E" w:rsidR="00273AAF" w:rsidRDefault="00387FF1" w:rsidP="00CE52EE">
      <w:pPr>
        <w:jc w:val="center"/>
        <w:rPr>
          <w:rFonts w:ascii="Arial" w:hAnsi="Arial" w:cs="Arial"/>
          <w:b/>
          <w:bCs/>
          <w:i/>
          <w:sz w:val="32"/>
          <w:szCs w:val="32"/>
        </w:rPr>
      </w:pPr>
      <w:r w:rsidRPr="00BF5807">
        <w:rPr>
          <w:rFonts w:ascii="Arial" w:hAnsi="Arial" w:cs="Arial"/>
          <w:b/>
          <w:sz w:val="32"/>
          <w:szCs w:val="32"/>
        </w:rPr>
        <w:t xml:space="preserve"> </w:t>
      </w:r>
      <w:r w:rsidR="000B3860" w:rsidRPr="000B3860">
        <w:rPr>
          <w:rFonts w:ascii="Arial" w:hAnsi="Arial" w:cs="Arial"/>
          <w:b/>
          <w:bCs/>
          <w:i/>
          <w:sz w:val="32"/>
          <w:szCs w:val="32"/>
        </w:rPr>
        <w:t>„</w:t>
      </w:r>
      <w:r w:rsidR="00273AAF">
        <w:rPr>
          <w:rFonts w:ascii="Arial" w:hAnsi="Arial" w:cs="Arial"/>
          <w:b/>
          <w:bCs/>
          <w:i/>
          <w:sz w:val="32"/>
          <w:szCs w:val="32"/>
        </w:rPr>
        <w:t>P</w:t>
      </w:r>
      <w:r w:rsidR="00273AAF" w:rsidRPr="00273AAF">
        <w:rPr>
          <w:rFonts w:ascii="Arial" w:hAnsi="Arial" w:cs="Arial"/>
          <w:b/>
          <w:bCs/>
          <w:i/>
          <w:sz w:val="32"/>
          <w:szCs w:val="32"/>
        </w:rPr>
        <w:t xml:space="preserve">rzegląd i serwis urządzeń klimatyzacyjnych </w:t>
      </w:r>
      <w:r w:rsidR="00273AAF">
        <w:rPr>
          <w:rFonts w:ascii="Arial" w:hAnsi="Arial" w:cs="Arial"/>
          <w:b/>
          <w:bCs/>
          <w:i/>
          <w:sz w:val="32"/>
          <w:szCs w:val="32"/>
        </w:rPr>
        <w:br/>
      </w:r>
      <w:r w:rsidR="00273AAF" w:rsidRPr="00273AAF">
        <w:rPr>
          <w:rFonts w:ascii="Arial" w:hAnsi="Arial" w:cs="Arial"/>
          <w:b/>
          <w:bCs/>
          <w:i/>
          <w:sz w:val="32"/>
          <w:szCs w:val="32"/>
        </w:rPr>
        <w:t>i wentylacyjnych</w:t>
      </w:r>
      <w:r w:rsidR="00273AAF">
        <w:rPr>
          <w:rFonts w:ascii="Arial" w:hAnsi="Arial" w:cs="Arial"/>
          <w:b/>
          <w:bCs/>
          <w:i/>
          <w:sz w:val="32"/>
          <w:szCs w:val="32"/>
        </w:rPr>
        <w:t xml:space="preserve"> </w:t>
      </w:r>
      <w:r w:rsidR="00273AAF" w:rsidRPr="00273AAF">
        <w:rPr>
          <w:rFonts w:ascii="Arial" w:hAnsi="Arial" w:cs="Arial"/>
          <w:b/>
          <w:bCs/>
          <w:i/>
          <w:sz w:val="32"/>
          <w:szCs w:val="32"/>
        </w:rPr>
        <w:t xml:space="preserve">w obiektach użytkowanych przez </w:t>
      </w:r>
      <w:r w:rsidR="00273AAF" w:rsidRPr="00273AAF">
        <w:rPr>
          <w:rFonts w:ascii="Arial" w:hAnsi="Arial" w:cs="Arial"/>
          <w:b/>
          <w:bCs/>
          <w:i/>
          <w:sz w:val="32"/>
          <w:szCs w:val="32"/>
        </w:rPr>
        <w:br/>
        <w:t>myORLEN Region Wielkopolski</w:t>
      </w:r>
      <w:r w:rsidR="00273AAF">
        <w:rPr>
          <w:rFonts w:ascii="Arial" w:hAnsi="Arial" w:cs="Arial"/>
          <w:b/>
          <w:bCs/>
          <w:i/>
          <w:sz w:val="32"/>
          <w:szCs w:val="32"/>
        </w:rPr>
        <w:t>”</w:t>
      </w:r>
    </w:p>
    <w:p w14:paraId="7885996F" w14:textId="77777777" w:rsidR="00273AAF" w:rsidRDefault="00273AAF" w:rsidP="00996120">
      <w:pPr>
        <w:jc w:val="center"/>
        <w:rPr>
          <w:rFonts w:ascii="Arial" w:hAnsi="Arial" w:cs="Arial"/>
          <w:b/>
          <w:sz w:val="32"/>
          <w:szCs w:val="32"/>
        </w:rPr>
      </w:pPr>
    </w:p>
    <w:p w14:paraId="194C8D67" w14:textId="3E6A0CA9" w:rsidR="00996120" w:rsidRPr="00996120" w:rsidRDefault="00DF0068" w:rsidP="00996120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CRZ:</w:t>
      </w:r>
      <w:r w:rsidR="00D0139E">
        <w:rPr>
          <w:rFonts w:ascii="Arial" w:hAnsi="Arial" w:cs="Arial"/>
          <w:b/>
          <w:sz w:val="32"/>
          <w:szCs w:val="32"/>
        </w:rPr>
        <w:t xml:space="preserve"> </w:t>
      </w:r>
      <w:r w:rsidR="00001468" w:rsidRPr="00001468">
        <w:rPr>
          <w:rFonts w:ascii="Arial" w:hAnsi="Arial" w:cs="Arial"/>
          <w:b/>
          <w:bCs/>
          <w:sz w:val="32"/>
          <w:szCs w:val="32"/>
        </w:rPr>
        <w:t>NP/OD/26/0755/OD/BAOW</w:t>
      </w:r>
    </w:p>
    <w:p w14:paraId="4C267FDF" w14:textId="77777777" w:rsidR="009C7E3C" w:rsidRDefault="009C7E3C" w:rsidP="009C7E3C">
      <w:pPr>
        <w:rPr>
          <w:rFonts w:ascii="Arial" w:hAnsi="Arial" w:cs="Arial"/>
          <w:sz w:val="20"/>
          <w:szCs w:val="20"/>
        </w:rPr>
      </w:pPr>
    </w:p>
    <w:p w14:paraId="5C6EF688" w14:textId="1477BDEE" w:rsidR="008602F3" w:rsidRPr="002A0208" w:rsidRDefault="002A0208" w:rsidP="00402AFA">
      <w:pPr>
        <w:spacing w:after="0" w:line="240" w:lineRule="auto"/>
        <w:jc w:val="center"/>
        <w:rPr>
          <w:rFonts w:ascii="Arial" w:hAnsi="Arial" w:cs="Arial"/>
          <w:color w:val="FF0000"/>
          <w:sz w:val="56"/>
          <w:szCs w:val="56"/>
        </w:rPr>
      </w:pPr>
      <w:r w:rsidRPr="002A0208">
        <w:rPr>
          <w:rFonts w:ascii="Arial" w:hAnsi="Arial" w:cs="Arial"/>
          <w:color w:val="FF0000"/>
          <w:sz w:val="56"/>
          <w:szCs w:val="56"/>
        </w:rPr>
        <w:t>ZAŁACZNIKI EDYTOWALNE</w:t>
      </w:r>
    </w:p>
    <w:p w14:paraId="246C5A1A" w14:textId="6BC969CA" w:rsidR="00D13F5F" w:rsidRDefault="00D13F5F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B278A2D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FC9F679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CE98A39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4D025A9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94A6713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56E82D3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F089896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58371DA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6EB37FC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56B16C6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148A9CA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7AAFB43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91BF34F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812E6F2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A72829B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D05251E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1E74017" w14:textId="77777777" w:rsidR="002A0208" w:rsidRDefault="002A0208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41842AD" w14:textId="596DBC8D" w:rsidR="002831BC" w:rsidRDefault="009C7E3C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C76301" w:rsidRPr="004D3823">
        <w:rPr>
          <w:rFonts w:ascii="Arial" w:hAnsi="Arial" w:cs="Arial"/>
          <w:sz w:val="20"/>
          <w:szCs w:val="20"/>
        </w:rPr>
        <w:t xml:space="preserve">arszawa, </w:t>
      </w:r>
      <w:r w:rsidR="00C76301" w:rsidRPr="00680EE8">
        <w:rPr>
          <w:rFonts w:ascii="Arial" w:hAnsi="Arial" w:cs="Arial"/>
          <w:sz w:val="20"/>
          <w:szCs w:val="20"/>
        </w:rPr>
        <w:t xml:space="preserve">dnia </w:t>
      </w:r>
      <w:r w:rsidR="00D0307E">
        <w:rPr>
          <w:rFonts w:ascii="Arial" w:hAnsi="Arial" w:cs="Arial"/>
          <w:sz w:val="20"/>
          <w:szCs w:val="20"/>
        </w:rPr>
        <w:t>04.05</w:t>
      </w:r>
      <w:r w:rsidR="007F5C1C">
        <w:rPr>
          <w:rFonts w:ascii="Arial" w:hAnsi="Arial" w:cs="Arial"/>
          <w:sz w:val="20"/>
          <w:szCs w:val="20"/>
        </w:rPr>
        <w:t>.2026</w:t>
      </w:r>
      <w:r>
        <w:rPr>
          <w:rFonts w:ascii="Arial" w:hAnsi="Arial" w:cs="Arial"/>
          <w:sz w:val="20"/>
          <w:szCs w:val="20"/>
        </w:rPr>
        <w:t>r.</w:t>
      </w:r>
    </w:p>
    <w:p w14:paraId="09817C8D" w14:textId="4793D66F" w:rsidR="00CE7EC4" w:rsidRDefault="00CE7EC4" w:rsidP="000D1F9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sz w:val="20"/>
          <w:szCs w:val="20"/>
        </w:rPr>
      </w:pPr>
    </w:p>
    <w:p w14:paraId="4589A34C" w14:textId="003D2F9F" w:rsidR="00387FF1" w:rsidRPr="00C76301" w:rsidRDefault="00C447DD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D62B13">
        <w:rPr>
          <w:rFonts w:ascii="Arial" w:hAnsi="Arial" w:cs="Arial"/>
          <w:sz w:val="20"/>
          <w:szCs w:val="20"/>
        </w:rPr>
        <w:t>[</w:t>
      </w:r>
      <w:r w:rsidR="00387FF1" w:rsidRPr="0002162F">
        <w:rPr>
          <w:rFonts w:ascii="Arial" w:hAnsi="Arial" w:cs="Arial"/>
          <w:b/>
          <w:sz w:val="20"/>
          <w:szCs w:val="20"/>
        </w:rPr>
        <w:t>Załącznik nr 2</w:t>
      </w:r>
      <w:r w:rsidR="00387FF1" w:rsidRPr="0002162F">
        <w:rPr>
          <w:rFonts w:ascii="Arial" w:hAnsi="Arial" w:cs="Arial"/>
          <w:sz w:val="20"/>
          <w:szCs w:val="20"/>
        </w:rPr>
        <w:t xml:space="preserve"> do Regulaminu </w:t>
      </w:r>
      <w:r w:rsidR="008221BB" w:rsidRPr="0002162F">
        <w:rPr>
          <w:rFonts w:ascii="Arial" w:hAnsi="Arial" w:cs="Arial"/>
          <w:sz w:val="20"/>
          <w:szCs w:val="20"/>
        </w:rPr>
        <w:t>p</w:t>
      </w:r>
      <w:r w:rsidR="00387FF1" w:rsidRPr="0002162F">
        <w:rPr>
          <w:rFonts w:ascii="Arial" w:hAnsi="Arial" w:cs="Arial"/>
          <w:sz w:val="20"/>
          <w:szCs w:val="20"/>
        </w:rPr>
        <w:t>ostępowania]</w:t>
      </w:r>
    </w:p>
    <w:p w14:paraId="4C4A6ADB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DF24200" w14:textId="56696F99" w:rsidR="00387FF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64A26">
        <w:rPr>
          <w:rFonts w:ascii="Arial" w:hAnsi="Arial" w:cs="Arial"/>
          <w:b/>
          <w:sz w:val="20"/>
          <w:szCs w:val="20"/>
        </w:rP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1A0D5D" w:rsidRPr="001A0D5D" w14:paraId="0D078CBB" w14:textId="77777777" w:rsidTr="00ED2DF4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2C7D27E6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Dane Wykonawcy*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706983" w14:textId="77777777" w:rsidR="001A0D5D" w:rsidRPr="001A0D5D" w:rsidRDefault="001A0D5D" w:rsidP="001A0D5D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6B8CA0F3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3CCF45CC" w14:textId="77777777" w:rsidTr="00ED2DF4">
        <w:trPr>
          <w:cantSplit/>
          <w:trHeight w:hRule="exact" w:val="87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5AE9E8C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7055F0A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341BD7FA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ulica, nr lokalu</w:t>
            </w:r>
          </w:p>
          <w:p w14:paraId="2B396764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402B70" w14:textId="77777777" w:rsidR="001A0D5D" w:rsidRPr="001A0D5D" w:rsidRDefault="001A0D5D" w:rsidP="001A0D5D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03ADD6F3" w14:textId="77777777" w:rsidTr="00ED2DF4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6B58257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C563EA4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65608326" w14:textId="77777777" w:rsidTr="00ED2DF4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26865D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929E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67C3D3AB" w14:textId="77777777" w:rsidTr="00ED2DF4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2943B2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DB53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35B6AA2A" w14:textId="77777777" w:rsidTr="00ED2DF4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5E9C4320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1411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AE3043" w14:textId="77777777" w:rsidR="001A0D5D" w:rsidRDefault="001A0D5D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444A330" w14:textId="1C6371FB" w:rsidR="003D416E" w:rsidRPr="004A2432" w:rsidRDefault="003D416E" w:rsidP="008D37D9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A2432">
        <w:rPr>
          <w:rFonts w:ascii="Arial" w:hAnsi="Arial" w:cs="Arial"/>
          <w:sz w:val="20"/>
          <w:szCs w:val="20"/>
        </w:rPr>
        <w:t>*W przypadku złożenia oferty wspólnej należy zaznaczyć, kto jest liderem i podmiotem upoważnionym do reprezentowania pozostałych</w:t>
      </w:r>
      <w:r w:rsidR="009A34B3" w:rsidRPr="004A2432">
        <w:rPr>
          <w:rFonts w:ascii="Arial" w:hAnsi="Arial" w:cs="Arial"/>
          <w:sz w:val="20"/>
          <w:szCs w:val="20"/>
        </w:rPr>
        <w:t xml:space="preserve"> Wykonawców wspólnie ubiegających się o zakup</w:t>
      </w:r>
      <w:r w:rsidRPr="004A2432">
        <w:rPr>
          <w:rFonts w:ascii="Arial" w:hAnsi="Arial" w:cs="Arial"/>
          <w:sz w:val="20"/>
          <w:szCs w:val="20"/>
        </w:rPr>
        <w:t xml:space="preserve">. </w:t>
      </w:r>
    </w:p>
    <w:p w14:paraId="397D8B40" w14:textId="77777777" w:rsidR="002831BC" w:rsidRDefault="002831BC" w:rsidP="00387FF1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</w:p>
    <w:p w14:paraId="3E07DF1C" w14:textId="77777777" w:rsidR="001A0D5D" w:rsidRPr="001A0D5D" w:rsidRDefault="001A0D5D" w:rsidP="001A0D5D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r w:rsidRPr="001A0D5D">
        <w:rPr>
          <w:rFonts w:ascii="Arial" w:hAnsi="Arial" w:cs="Arial"/>
          <w:b/>
          <w:sz w:val="20"/>
          <w:szCs w:val="20"/>
        </w:rPr>
        <w:t>myORLEN sp. z o.o.</w:t>
      </w:r>
    </w:p>
    <w:p w14:paraId="4F0714C8" w14:textId="77777777" w:rsidR="001A0D5D" w:rsidRPr="001A0D5D" w:rsidRDefault="001A0D5D" w:rsidP="001A0D5D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sz w:val="20"/>
          <w:szCs w:val="20"/>
        </w:rPr>
      </w:pPr>
      <w:r w:rsidRPr="001A0D5D">
        <w:rPr>
          <w:rFonts w:ascii="Arial" w:hAnsi="Arial" w:cs="Arial"/>
          <w:sz w:val="20"/>
          <w:szCs w:val="20"/>
        </w:rPr>
        <w:t>ul. Jana Kazimierza 3,</w:t>
      </w:r>
    </w:p>
    <w:p w14:paraId="5957F523" w14:textId="5DB50DCD" w:rsidR="00387FF1" w:rsidRPr="00C76301" w:rsidRDefault="001A0D5D" w:rsidP="001A0D5D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sz w:val="20"/>
          <w:szCs w:val="20"/>
        </w:rPr>
      </w:pPr>
      <w:r w:rsidRPr="001A0D5D">
        <w:rPr>
          <w:rFonts w:ascii="Arial" w:hAnsi="Arial" w:cs="Arial"/>
          <w:sz w:val="20"/>
          <w:szCs w:val="20"/>
        </w:rPr>
        <w:t>01-248 Warszawa</w:t>
      </w:r>
    </w:p>
    <w:p w14:paraId="04EF8353" w14:textId="77777777" w:rsidR="00387FF1" w:rsidRPr="00C76301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</w:p>
    <w:p w14:paraId="738DC710" w14:textId="77777777" w:rsidR="00387FF1" w:rsidRPr="008D431B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48"/>
          <w:szCs w:val="48"/>
        </w:rPr>
      </w:pPr>
      <w:r w:rsidRPr="008D431B">
        <w:rPr>
          <w:rFonts w:ascii="Arial" w:eastAsia="Calibri" w:hAnsi="Arial" w:cs="Arial"/>
          <w:b/>
          <w:spacing w:val="20"/>
          <w:sz w:val="48"/>
          <w:szCs w:val="48"/>
        </w:rPr>
        <w:t>O F E R T A</w:t>
      </w:r>
    </w:p>
    <w:p w14:paraId="65F5C047" w14:textId="090200E4" w:rsidR="001A0D5D" w:rsidRDefault="00387FF1" w:rsidP="00387FF1">
      <w:pPr>
        <w:spacing w:after="12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5807">
        <w:rPr>
          <w:rFonts w:ascii="Arial" w:eastAsia="Calibri" w:hAnsi="Arial" w:cs="Arial"/>
          <w:sz w:val="20"/>
          <w:szCs w:val="20"/>
        </w:rPr>
        <w:t xml:space="preserve">Nawiązując do Regulaminu </w:t>
      </w:r>
      <w:r w:rsidR="00FA7791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 xml:space="preserve">ostępowania dot. </w:t>
      </w:r>
      <w:r w:rsidR="008221BB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>ostępowania o numerze CRZ</w:t>
      </w:r>
      <w:r w:rsidR="004419CF" w:rsidRPr="00BF5807">
        <w:rPr>
          <w:rFonts w:ascii="Arial" w:eastAsia="Calibri" w:hAnsi="Arial" w:cs="Arial"/>
          <w:sz w:val="20"/>
          <w:szCs w:val="20"/>
        </w:rPr>
        <w:t>:</w:t>
      </w:r>
      <w:r w:rsidR="00001468" w:rsidRPr="00001468">
        <w:rPr>
          <w:rFonts w:ascii="Arial" w:eastAsia="Calibri" w:hAnsi="Arial" w:cs="Arial"/>
          <w:b/>
          <w:bCs/>
          <w:sz w:val="20"/>
          <w:szCs w:val="20"/>
        </w:rPr>
        <w:t>NP/OD/26/0755/OD/BAOW</w:t>
      </w:r>
    </w:p>
    <w:p w14:paraId="211AAEB2" w14:textId="1233BD66" w:rsidR="00387FF1" w:rsidRPr="00BF5807" w:rsidRDefault="00157FEA" w:rsidP="00387FF1">
      <w:pPr>
        <w:spacing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9867BF">
        <w:rPr>
          <w:rFonts w:ascii="Arial" w:eastAsia="Calibri" w:hAnsi="Arial" w:cs="Arial"/>
          <w:sz w:val="20"/>
          <w:szCs w:val="20"/>
        </w:rPr>
        <w:t>pn.</w:t>
      </w:r>
      <w:r w:rsidR="00387FF1" w:rsidRPr="00BF5807">
        <w:rPr>
          <w:rFonts w:ascii="Arial" w:eastAsia="Calibri" w:hAnsi="Arial" w:cs="Arial"/>
          <w:sz w:val="20"/>
          <w:szCs w:val="20"/>
        </w:rPr>
        <w:t xml:space="preserve">: </w:t>
      </w:r>
    </w:p>
    <w:p w14:paraId="67DAFF75" w14:textId="559713F0" w:rsidR="008A098A" w:rsidRPr="008A098A" w:rsidRDefault="00425D7D" w:rsidP="008A098A">
      <w:pPr>
        <w:spacing w:after="120" w:line="240" w:lineRule="auto"/>
        <w:jc w:val="center"/>
        <w:rPr>
          <w:rFonts w:ascii="Arial" w:eastAsia="Calibri" w:hAnsi="Arial" w:cs="Arial"/>
          <w:b/>
          <w:bCs/>
          <w:i/>
          <w:sz w:val="20"/>
          <w:szCs w:val="20"/>
        </w:rPr>
      </w:pPr>
      <w:r w:rsidRPr="00425D7D">
        <w:rPr>
          <w:rFonts w:ascii="Arial" w:eastAsia="Calibri" w:hAnsi="Arial" w:cs="Arial"/>
          <w:b/>
          <w:bCs/>
          <w:i/>
          <w:sz w:val="20"/>
          <w:szCs w:val="20"/>
        </w:rPr>
        <w:t xml:space="preserve"> </w:t>
      </w:r>
      <w:r w:rsidR="005A2076" w:rsidRPr="005A2076">
        <w:rPr>
          <w:rFonts w:ascii="Arial" w:eastAsia="Calibri" w:hAnsi="Arial" w:cs="Arial"/>
          <w:b/>
          <w:bCs/>
          <w:i/>
          <w:sz w:val="20"/>
          <w:szCs w:val="20"/>
        </w:rPr>
        <w:t xml:space="preserve">„Przegląd i serwis urządzeń klimatyzacyjnych i wentylacyjnych w obiektach użytkowanych przez </w:t>
      </w:r>
      <w:r w:rsidR="005A2076" w:rsidRPr="005A2076">
        <w:rPr>
          <w:rFonts w:ascii="Arial" w:eastAsia="Calibri" w:hAnsi="Arial" w:cs="Arial"/>
          <w:b/>
          <w:bCs/>
          <w:i/>
          <w:sz w:val="20"/>
          <w:szCs w:val="20"/>
        </w:rPr>
        <w:br/>
        <w:t>myORLEN Region Wielkopolski</w:t>
      </w:r>
      <w:r w:rsidR="005A2076">
        <w:rPr>
          <w:rFonts w:ascii="Arial" w:eastAsia="Calibri" w:hAnsi="Arial" w:cs="Arial"/>
          <w:b/>
          <w:bCs/>
          <w:i/>
          <w:sz w:val="20"/>
          <w:szCs w:val="20"/>
        </w:rPr>
        <w:t>”</w:t>
      </w:r>
    </w:p>
    <w:p w14:paraId="17AC9C23" w14:textId="759C47D5" w:rsidR="00387FF1" w:rsidRPr="00D83F3D" w:rsidRDefault="00387FF1" w:rsidP="00425D7D">
      <w:pPr>
        <w:spacing w:after="120" w:line="240" w:lineRule="auto"/>
        <w:jc w:val="center"/>
        <w:rPr>
          <w:rFonts w:ascii="Arial" w:eastAsia="Calibri" w:hAnsi="Arial" w:cs="Arial"/>
          <w:b/>
          <w:i/>
          <w:sz w:val="20"/>
          <w:szCs w:val="20"/>
        </w:rPr>
      </w:pPr>
    </w:p>
    <w:p w14:paraId="060C1A65" w14:textId="77777777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My niżej podpisani działając w imieniu i na rzecz:</w:t>
      </w:r>
    </w:p>
    <w:p w14:paraId="195D5A87" w14:textId="314F6EAA" w:rsidR="00387FF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F553657" w14:textId="0E85C6E6" w:rsidR="00B842A1" w:rsidRDefault="00B842A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D2C29BD" w14:textId="624A1CBD" w:rsidR="00E577C0" w:rsidRDefault="00E577C0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03D59C6" w14:textId="77777777" w:rsidR="00E577C0" w:rsidRDefault="00E577C0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6D24CD9" w14:textId="13CF02ED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5CDAFE1E" w14:textId="0B2E12FC" w:rsidR="00387FF1" w:rsidRPr="00795E20" w:rsidRDefault="00387FF1" w:rsidP="00387FF1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795E20">
        <w:rPr>
          <w:rFonts w:ascii="Arial" w:hAnsi="Arial" w:cs="Arial"/>
          <w:i/>
          <w:iCs/>
          <w:sz w:val="18"/>
          <w:szCs w:val="18"/>
        </w:rPr>
        <w:t xml:space="preserve">(nazwa (firma) i dokładny adres Wykonawcy/Wykonawców wspólnie ubiegających się o </w:t>
      </w:r>
      <w:r w:rsidR="003C419E" w:rsidRPr="00795E20">
        <w:rPr>
          <w:rFonts w:ascii="Arial" w:hAnsi="Arial" w:cs="Arial"/>
          <w:i/>
          <w:iCs/>
          <w:sz w:val="18"/>
          <w:szCs w:val="18"/>
        </w:rPr>
        <w:t>zakup</w:t>
      </w:r>
      <w:r w:rsidRPr="00795E20">
        <w:rPr>
          <w:rFonts w:ascii="Arial" w:hAnsi="Arial" w:cs="Arial"/>
          <w:i/>
          <w:iCs/>
          <w:sz w:val="18"/>
          <w:szCs w:val="18"/>
        </w:rPr>
        <w:t>)</w:t>
      </w:r>
    </w:p>
    <w:p w14:paraId="5853A435" w14:textId="6C21B5FE" w:rsidR="00387FF1" w:rsidRPr="00C76301" w:rsidRDefault="00387FF1" w:rsidP="00387FF1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60288DD7" w14:textId="77777777" w:rsidR="002831BC" w:rsidRDefault="002831BC" w:rsidP="00E577C0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4E8471E5" w14:textId="77777777" w:rsidR="002831BC" w:rsidRDefault="002831BC" w:rsidP="00E577C0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76E680F6" w14:textId="549FFB55" w:rsidR="008A098A" w:rsidRDefault="008A098A" w:rsidP="008A098A">
      <w:pPr>
        <w:keepLines/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0120F2">
        <w:rPr>
          <w:rFonts w:ascii="Arial" w:hAnsi="Arial" w:cs="Arial"/>
          <w:color w:val="000000" w:themeColor="text1"/>
          <w:sz w:val="20"/>
          <w:szCs w:val="20"/>
          <w:lang w:eastAsia="pl-PL"/>
        </w:rPr>
        <w:t>zgodnie z wyliczeniami Formularza cenowego (</w:t>
      </w:r>
      <w:r w:rsidRPr="008A098A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Załącznik nr 3</w:t>
      </w:r>
      <w:r w:rsidRPr="000120F2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do Regulaminu </w:t>
      </w:r>
      <w:r w:rsidRPr="009033F3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postępowania - </w:t>
      </w:r>
      <w:r w:rsidRPr="00BF3C51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oferujemy następującą cenę za świadczenie usług objętych </w:t>
      </w:r>
      <w:r w:rsidRPr="00086CDC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przedmiotem zakupu na warunkach                                    określonych w Regulaminie postępowania </w:t>
      </w:r>
      <w:r w:rsidRPr="00086CDC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 xml:space="preserve">(Należy przenieść wartości </w:t>
      </w:r>
      <w:r w:rsidRPr="00086CDC">
        <w:rPr>
          <w:rFonts w:ascii="Arial" w:hAnsi="Arial" w:cs="Arial"/>
          <w:b/>
          <w:i/>
          <w:color w:val="000000" w:themeColor="text1"/>
          <w:sz w:val="20"/>
          <w:szCs w:val="20"/>
          <w:lang w:eastAsia="pl-PL"/>
        </w:rPr>
        <w:t xml:space="preserve">z Tabeli  </w:t>
      </w:r>
      <w:r w:rsidR="0003625E">
        <w:rPr>
          <w:rFonts w:ascii="Arial" w:hAnsi="Arial" w:cs="Arial"/>
          <w:b/>
          <w:i/>
          <w:color w:val="000000" w:themeColor="text1"/>
          <w:sz w:val="20"/>
          <w:szCs w:val="20"/>
          <w:lang w:eastAsia="pl-PL"/>
        </w:rPr>
        <w:t>nr 3</w:t>
      </w:r>
      <w:r w:rsidRPr="00086CDC">
        <w:rPr>
          <w:rFonts w:ascii="Arial" w:hAnsi="Arial" w:cs="Arial"/>
          <w:b/>
          <w:i/>
          <w:color w:val="000000" w:themeColor="text1"/>
          <w:sz w:val="20"/>
          <w:szCs w:val="20"/>
          <w:lang w:eastAsia="pl-PL"/>
        </w:rPr>
        <w:t xml:space="preserve"> Formularza cenowego</w:t>
      </w:r>
      <w:r w:rsidRPr="00086CDC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 xml:space="preserve"> -</w:t>
      </w:r>
      <w:r w:rsidRPr="00086CDC">
        <w:rPr>
          <w:rFonts w:ascii="Arial" w:hAnsi="Arial" w:cs="Arial"/>
          <w:b/>
          <w:i/>
          <w:color w:val="000000" w:themeColor="text1"/>
          <w:sz w:val="20"/>
          <w:szCs w:val="20"/>
          <w:lang w:eastAsia="pl-PL"/>
        </w:rPr>
        <w:t xml:space="preserve">  </w:t>
      </w:r>
      <w:r w:rsidRPr="008D431B">
        <w:rPr>
          <w:rFonts w:ascii="Arial" w:hAnsi="Arial" w:cs="Arial"/>
          <w:i/>
          <w:color w:val="E52E09"/>
          <w:sz w:val="20"/>
          <w:szCs w:val="20"/>
          <w:u w:val="single"/>
          <w:lang w:eastAsia="pl-PL"/>
        </w:rPr>
        <w:t>w zależności od części, na którą składana jest oferta</w:t>
      </w:r>
      <w:r w:rsidRPr="008D431B">
        <w:rPr>
          <w:rFonts w:ascii="Arial" w:hAnsi="Arial" w:cs="Arial"/>
          <w:i/>
          <w:color w:val="E52E09"/>
          <w:sz w:val="20"/>
          <w:szCs w:val="20"/>
          <w:lang w:eastAsia="pl-PL"/>
        </w:rPr>
        <w:t>):</w:t>
      </w:r>
    </w:p>
    <w:p w14:paraId="1BCF60E5" w14:textId="720F859D" w:rsidR="00387FF1" w:rsidRDefault="00387FF1" w:rsidP="00E577C0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013613C2" w14:textId="12A0A6A9" w:rsidR="002831BC" w:rsidRDefault="002831BC" w:rsidP="00E577C0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3826692E" w14:textId="349DC924" w:rsidR="002831BC" w:rsidRDefault="002831BC" w:rsidP="00E577C0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tbl>
      <w:tblPr>
        <w:tblStyle w:val="Tabela-Siatka36"/>
        <w:tblW w:w="1003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48"/>
        <w:gridCol w:w="2580"/>
        <w:gridCol w:w="1559"/>
        <w:gridCol w:w="2410"/>
        <w:gridCol w:w="2240"/>
      </w:tblGrid>
      <w:tr w:rsidR="009216C6" w:rsidRPr="001C4E0C" w14:paraId="38C8007D" w14:textId="77777777" w:rsidTr="008D431B">
        <w:trPr>
          <w:trHeight w:val="353"/>
          <w:tblHeader/>
        </w:trPr>
        <w:tc>
          <w:tcPr>
            <w:tcW w:w="1248" w:type="dxa"/>
            <w:vMerge w:val="restart"/>
            <w:shd w:val="clear" w:color="auto" w:fill="E52E09"/>
            <w:vAlign w:val="center"/>
          </w:tcPr>
          <w:p w14:paraId="57D857A0" w14:textId="77777777" w:rsidR="009216C6" w:rsidRPr="008D431B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Numer części Zakupu</w:t>
            </w:r>
          </w:p>
        </w:tc>
        <w:tc>
          <w:tcPr>
            <w:tcW w:w="2580" w:type="dxa"/>
            <w:vMerge w:val="restart"/>
            <w:shd w:val="clear" w:color="auto" w:fill="E52E09"/>
            <w:vAlign w:val="center"/>
          </w:tcPr>
          <w:p w14:paraId="21A67B8E" w14:textId="77777777" w:rsidR="009216C6" w:rsidRPr="008D431B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Nazwa części Zakupu</w:t>
            </w:r>
          </w:p>
        </w:tc>
        <w:tc>
          <w:tcPr>
            <w:tcW w:w="1559" w:type="dxa"/>
            <w:vMerge w:val="restart"/>
            <w:shd w:val="clear" w:color="auto" w:fill="E52E09"/>
            <w:vAlign w:val="center"/>
          </w:tcPr>
          <w:p w14:paraId="0ADEB5AE" w14:textId="77777777" w:rsidR="009216C6" w:rsidRPr="008D431B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Zaznaczyć „x” jeżeli oferta jest składana na daną część Zakupu</w:t>
            </w:r>
          </w:p>
        </w:tc>
        <w:tc>
          <w:tcPr>
            <w:tcW w:w="4650" w:type="dxa"/>
            <w:gridSpan w:val="2"/>
            <w:shd w:val="clear" w:color="auto" w:fill="E52E09"/>
            <w:vAlign w:val="center"/>
          </w:tcPr>
          <w:p w14:paraId="1CEC8571" w14:textId="77777777" w:rsidR="009216C6" w:rsidRPr="008D431B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Cena za wykonanie Przedmiotu Zakupu</w:t>
            </w:r>
          </w:p>
        </w:tc>
      </w:tr>
      <w:tr w:rsidR="009216C6" w:rsidRPr="001C4E0C" w14:paraId="79FEBB4B" w14:textId="77777777" w:rsidTr="008D431B">
        <w:trPr>
          <w:trHeight w:val="2084"/>
          <w:tblHeader/>
        </w:trPr>
        <w:tc>
          <w:tcPr>
            <w:tcW w:w="1248" w:type="dxa"/>
            <w:vMerge/>
            <w:shd w:val="clear" w:color="auto" w:fill="E52E09"/>
            <w:vAlign w:val="center"/>
          </w:tcPr>
          <w:p w14:paraId="6BC79D57" w14:textId="77777777" w:rsidR="009216C6" w:rsidRPr="008D431B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580" w:type="dxa"/>
            <w:vMerge/>
            <w:shd w:val="clear" w:color="auto" w:fill="E52E09"/>
          </w:tcPr>
          <w:p w14:paraId="63EBFBF4" w14:textId="77777777" w:rsidR="009216C6" w:rsidRPr="008D431B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E52E09"/>
            <w:vAlign w:val="center"/>
          </w:tcPr>
          <w:p w14:paraId="6F2DA876" w14:textId="77777777" w:rsidR="009216C6" w:rsidRPr="008D431B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52E09"/>
            <w:vAlign w:val="center"/>
          </w:tcPr>
          <w:p w14:paraId="45A4BB7E" w14:textId="77777777" w:rsidR="009216C6" w:rsidRPr="008D431B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netto</w:t>
            </w: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br/>
              <w:t xml:space="preserve">należy przenieść wartość łączną netto </w:t>
            </w: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br/>
              <w:t xml:space="preserve">z wiersza „RAZEM” </w:t>
            </w: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br/>
              <w:t xml:space="preserve">z kol. „C” </w:t>
            </w: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u w:val="single"/>
              </w:rPr>
              <w:t>Tabeli nr 3</w:t>
            </w: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br/>
              <w:t>(w zależności od części, na którą składana jest oferta) Formularza cenowego</w:t>
            </w:r>
          </w:p>
        </w:tc>
        <w:tc>
          <w:tcPr>
            <w:tcW w:w="2240" w:type="dxa"/>
            <w:shd w:val="clear" w:color="auto" w:fill="E52E09"/>
            <w:vAlign w:val="center"/>
          </w:tcPr>
          <w:p w14:paraId="5BB997BB" w14:textId="77777777" w:rsidR="009216C6" w:rsidRPr="008D431B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brutto</w:t>
            </w: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br/>
              <w:t xml:space="preserve">należy przenieść wartość łączną brutto </w:t>
            </w: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br/>
              <w:t xml:space="preserve">z wiersza „RAZEM” </w:t>
            </w: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br/>
              <w:t xml:space="preserve">z kol. E </w:t>
            </w: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u w:val="single"/>
              </w:rPr>
              <w:t>Tabeli nr 3</w:t>
            </w: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8D431B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br/>
              <w:t xml:space="preserve"> (w zależności od części, na którą składana jest oferta) Formularza cenowego</w:t>
            </w:r>
          </w:p>
        </w:tc>
      </w:tr>
      <w:tr w:rsidR="009216C6" w:rsidRPr="001C4E0C" w14:paraId="664C9704" w14:textId="77777777" w:rsidTr="003817D4">
        <w:trPr>
          <w:trHeight w:val="764"/>
        </w:trPr>
        <w:tc>
          <w:tcPr>
            <w:tcW w:w="1248" w:type="dxa"/>
            <w:vAlign w:val="center"/>
          </w:tcPr>
          <w:p w14:paraId="3C642EB2" w14:textId="77777777" w:rsidR="009216C6" w:rsidRPr="00273AAF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3AAF">
              <w:rPr>
                <w:rFonts w:ascii="Arial" w:hAnsi="Arial" w:cs="Arial"/>
                <w:b/>
                <w:sz w:val="18"/>
                <w:szCs w:val="18"/>
              </w:rPr>
              <w:t>Część 1</w:t>
            </w:r>
          </w:p>
        </w:tc>
        <w:tc>
          <w:tcPr>
            <w:tcW w:w="2580" w:type="dxa"/>
          </w:tcPr>
          <w:p w14:paraId="6A6045A4" w14:textId="5D39B050" w:rsidR="009216C6" w:rsidRPr="00273AAF" w:rsidRDefault="00273AAF" w:rsidP="003817D4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73AAF">
              <w:rPr>
                <w:rFonts w:ascii="Arial" w:hAnsi="Arial" w:cs="Arial"/>
                <w:sz w:val="18"/>
                <w:szCs w:val="18"/>
                <w:u w:val="single"/>
              </w:rPr>
              <w:t>p</w:t>
            </w:r>
            <w:r w:rsidR="009216C6" w:rsidRPr="00273AAF">
              <w:rPr>
                <w:rFonts w:ascii="Arial" w:hAnsi="Arial" w:cs="Arial"/>
                <w:sz w:val="18"/>
                <w:szCs w:val="18"/>
                <w:u w:val="single"/>
              </w:rPr>
              <w:t xml:space="preserve">oznański </w:t>
            </w:r>
            <w:r w:rsidRPr="00273AAF">
              <w:rPr>
                <w:rFonts w:ascii="Arial" w:hAnsi="Arial" w:cs="Arial"/>
                <w:sz w:val="18"/>
                <w:szCs w:val="18"/>
                <w:u w:val="single"/>
              </w:rPr>
              <w:t>obszar:</w:t>
            </w:r>
          </w:p>
          <w:p w14:paraId="0A5CA2C3" w14:textId="77777777" w:rsidR="009216C6" w:rsidRPr="00273AAF" w:rsidRDefault="009216C6" w:rsidP="003817D4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73AAF">
              <w:rPr>
                <w:rFonts w:ascii="Arial" w:hAnsi="Arial" w:cs="Arial"/>
                <w:sz w:val="18"/>
                <w:szCs w:val="18"/>
              </w:rPr>
              <w:t xml:space="preserve">Lokalizacje: </w:t>
            </w:r>
            <w:r w:rsidRPr="00273AAF">
              <w:rPr>
                <w:rFonts w:ascii="Arial" w:hAnsi="Arial" w:cs="Arial"/>
                <w:b/>
                <w:sz w:val="18"/>
                <w:szCs w:val="18"/>
              </w:rPr>
              <w:t xml:space="preserve">Poznań, </w:t>
            </w:r>
            <w:r w:rsidRPr="00273AAF">
              <w:rPr>
                <w:rFonts w:ascii="Arial" w:hAnsi="Arial" w:cs="Arial"/>
                <w:b/>
                <w:bCs/>
                <w:sz w:val="18"/>
                <w:szCs w:val="18"/>
              </w:rPr>
              <w:t>Piła i Gniezno</w:t>
            </w:r>
          </w:p>
        </w:tc>
        <w:tc>
          <w:tcPr>
            <w:tcW w:w="1559" w:type="dxa"/>
          </w:tcPr>
          <w:p w14:paraId="1EDCC1D2" w14:textId="77777777" w:rsidR="009216C6" w:rsidRPr="001C4E0C" w:rsidRDefault="009216C6" w:rsidP="003817D4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16046ADC" w14:textId="77777777" w:rsidR="009216C6" w:rsidRPr="001C4E0C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Align w:val="center"/>
          </w:tcPr>
          <w:p w14:paraId="42843E08" w14:textId="77777777" w:rsidR="009216C6" w:rsidRPr="001C4E0C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16C6" w:rsidRPr="001C4E0C" w14:paraId="0FCAF8E6" w14:textId="77777777" w:rsidTr="003817D4">
        <w:trPr>
          <w:trHeight w:val="791"/>
        </w:trPr>
        <w:tc>
          <w:tcPr>
            <w:tcW w:w="1248" w:type="dxa"/>
            <w:vAlign w:val="center"/>
          </w:tcPr>
          <w:p w14:paraId="234A53B0" w14:textId="77777777" w:rsidR="009216C6" w:rsidRPr="00273AAF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3AAF">
              <w:rPr>
                <w:rFonts w:ascii="Arial" w:hAnsi="Arial" w:cs="Arial"/>
                <w:b/>
                <w:sz w:val="18"/>
                <w:szCs w:val="18"/>
              </w:rPr>
              <w:t>Część 2</w:t>
            </w:r>
          </w:p>
        </w:tc>
        <w:tc>
          <w:tcPr>
            <w:tcW w:w="2580" w:type="dxa"/>
          </w:tcPr>
          <w:p w14:paraId="75795B9B" w14:textId="60B9BF7B" w:rsidR="009216C6" w:rsidRPr="00273AAF" w:rsidRDefault="00273AAF" w:rsidP="003817D4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73AAF">
              <w:rPr>
                <w:rFonts w:ascii="Arial" w:hAnsi="Arial" w:cs="Arial"/>
                <w:sz w:val="18"/>
                <w:szCs w:val="18"/>
                <w:u w:val="single"/>
              </w:rPr>
              <w:t>k</w:t>
            </w:r>
            <w:r w:rsidR="009216C6" w:rsidRPr="00273AAF">
              <w:rPr>
                <w:rFonts w:ascii="Arial" w:hAnsi="Arial" w:cs="Arial"/>
                <w:sz w:val="18"/>
                <w:szCs w:val="18"/>
                <w:u w:val="single"/>
              </w:rPr>
              <w:t xml:space="preserve">aliski </w:t>
            </w:r>
            <w:r w:rsidRPr="00273AAF">
              <w:rPr>
                <w:rFonts w:ascii="Arial" w:hAnsi="Arial" w:cs="Arial"/>
                <w:sz w:val="18"/>
                <w:szCs w:val="18"/>
                <w:u w:val="single"/>
              </w:rPr>
              <w:t>obszar:</w:t>
            </w:r>
            <w:r w:rsidR="009216C6" w:rsidRPr="00273AA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BBC2CE3" w14:textId="77777777" w:rsidR="009216C6" w:rsidRPr="00273AAF" w:rsidRDefault="009216C6" w:rsidP="003817D4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73AAF">
              <w:rPr>
                <w:rFonts w:ascii="Arial" w:hAnsi="Arial" w:cs="Arial"/>
                <w:sz w:val="18"/>
                <w:szCs w:val="18"/>
              </w:rPr>
              <w:t xml:space="preserve">Lokalizacje: </w:t>
            </w:r>
            <w:r w:rsidRPr="00273AAF">
              <w:rPr>
                <w:rFonts w:ascii="Arial" w:hAnsi="Arial" w:cs="Arial"/>
                <w:b/>
                <w:sz w:val="18"/>
                <w:szCs w:val="18"/>
              </w:rPr>
              <w:t>Kalisz i Leszno</w:t>
            </w:r>
            <w:r w:rsidRPr="00273AA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14:paraId="0D12E9BE" w14:textId="77777777" w:rsidR="009216C6" w:rsidRPr="001C4E0C" w:rsidRDefault="009216C6" w:rsidP="003817D4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99DD95E" w14:textId="77777777" w:rsidR="009216C6" w:rsidRPr="001C4E0C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0" w:type="dxa"/>
            <w:vAlign w:val="center"/>
          </w:tcPr>
          <w:p w14:paraId="27A8BF98" w14:textId="77777777" w:rsidR="009216C6" w:rsidRPr="001C4E0C" w:rsidRDefault="009216C6" w:rsidP="003817D4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3A2785" w14:textId="660AF10E" w:rsidR="002831BC" w:rsidRDefault="002831BC" w:rsidP="00E577C0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4CCE9AD3" w14:textId="1894FA26" w:rsidR="002831BC" w:rsidRDefault="00D832AB" w:rsidP="00D832AB">
      <w:pPr>
        <w:keepLines/>
        <w:spacing w:after="12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D832AB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 xml:space="preserve">Kwoty należy podać z dokładnością </w:t>
      </w:r>
      <w:r w:rsidRPr="00D832AB">
        <w:rPr>
          <w:rFonts w:ascii="Arial" w:hAnsi="Arial" w:cs="Arial"/>
          <w:b/>
          <w:bCs/>
          <w:i/>
          <w:color w:val="000000" w:themeColor="text1"/>
          <w:sz w:val="20"/>
          <w:szCs w:val="20"/>
          <w:u w:val="single"/>
          <w:lang w:eastAsia="pl-PL"/>
        </w:rPr>
        <w:t>do dwóch miejsc po przecinku</w:t>
      </w:r>
      <w:r w:rsidRPr="00D832AB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, zgodnie z polskim systemem płatniczym po zaokrągleniu do pełnych groszy.</w:t>
      </w:r>
    </w:p>
    <w:p w14:paraId="1C46EF2D" w14:textId="68525C6C" w:rsidR="00D832AB" w:rsidRDefault="00D832AB" w:rsidP="00950505">
      <w:pPr>
        <w:keepLines/>
        <w:tabs>
          <w:tab w:val="left" w:pos="935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4CE2AB3A" w14:textId="4A8C608C" w:rsidR="00387FF1" w:rsidRPr="00425D7D" w:rsidRDefault="00387FF1" w:rsidP="00F122D6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425D7D">
        <w:rPr>
          <w:rFonts w:ascii="Arial" w:hAnsi="Arial" w:cs="Arial"/>
          <w:b/>
          <w:sz w:val="20"/>
          <w:szCs w:val="20"/>
          <w:u w:val="single"/>
          <w:lang w:eastAsia="ar-SA"/>
        </w:rPr>
        <w:t>Oświadczamy, że:</w:t>
      </w:r>
    </w:p>
    <w:p w14:paraId="2ECFAE68" w14:textId="4A05423D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Zapoznaliśmy się z postanowieniami Regulaminu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oraz </w:t>
      </w:r>
      <w:r w:rsidR="00950505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rojektem Umowy (w tym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szczególności opisem przedmiotu Zakupu) i przyjmujemy je bez zastrzeżeń.</w:t>
      </w:r>
    </w:p>
    <w:p w14:paraId="7062998E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Zdobyliśmy konieczne informacje potrzebne do prawidłowego przygotowania oferty.</w:t>
      </w:r>
    </w:p>
    <w:p w14:paraId="11A9CB42" w14:textId="52665254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Zobowiązujemy się do wykonania przedmiotu Zakupu na warunkach i zasadach określonych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 przez Zamawiającego.</w:t>
      </w:r>
    </w:p>
    <w:p w14:paraId="39E76164" w14:textId="35E96429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Akceptujemy wskazany w 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</w:t>
      </w:r>
      <w:r w:rsidR="004A2432" w:rsidRPr="00001CAC">
        <w:rPr>
          <w:rFonts w:ascii="Arial" w:hAnsi="Arial" w:cs="Arial"/>
          <w:sz w:val="20"/>
          <w:szCs w:val="20"/>
          <w:u w:val="single"/>
        </w:rPr>
        <w:t xml:space="preserve">60 </w:t>
      </w:r>
      <w:r w:rsidRPr="00001CAC">
        <w:rPr>
          <w:rFonts w:ascii="Arial" w:hAnsi="Arial" w:cs="Arial"/>
          <w:sz w:val="20"/>
          <w:szCs w:val="20"/>
          <w:u w:val="single"/>
        </w:rPr>
        <w:t>dniowy termin związania ofertą</w:t>
      </w:r>
      <w:r w:rsidRPr="00C76301">
        <w:rPr>
          <w:rFonts w:ascii="Arial" w:hAnsi="Arial" w:cs="Arial"/>
          <w:sz w:val="20"/>
          <w:szCs w:val="20"/>
        </w:rPr>
        <w:t>, w razie wybrania naszej oferty zobowiązujemy się do podpisania Umowy na warunkach zawartych w Regulaminie w miejscu i terminie wskazanym przez Zamawiającego.</w:t>
      </w:r>
    </w:p>
    <w:p w14:paraId="7C901EED" w14:textId="09A93A76" w:rsidR="00387FF1" w:rsidRPr="00C76301" w:rsidRDefault="00387FF1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Oświadczamy, że w przypadku gdy realizacja </w:t>
      </w:r>
      <w:r w:rsidR="0032719F">
        <w:rPr>
          <w:rFonts w:ascii="Arial" w:hAnsi="Arial" w:cs="Arial"/>
          <w:sz w:val="20"/>
          <w:szCs w:val="20"/>
        </w:rPr>
        <w:t>usług</w:t>
      </w:r>
      <w:r w:rsidRPr="00C76301">
        <w:rPr>
          <w:rFonts w:ascii="Arial" w:hAnsi="Arial" w:cs="Arial"/>
          <w:sz w:val="20"/>
          <w:szCs w:val="20"/>
        </w:rPr>
        <w:t xml:space="preserve"> będzie wymagała udziału podwykonawców, będziemy w pełni odpowiedzialni za działania lub uchybienia każdego podwykonawcy, tak jakby to były nasze działania lub uchybienia.</w:t>
      </w:r>
    </w:p>
    <w:p w14:paraId="3FFF75FD" w14:textId="77777777" w:rsidR="00FF55AE" w:rsidRPr="00C76301" w:rsidRDefault="005C082D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Oświadczam/y, że</w:t>
      </w:r>
      <w:r w:rsidR="00FF55AE" w:rsidRPr="00C76301">
        <w:rPr>
          <w:rFonts w:ascii="Arial" w:hAnsi="Arial" w:cs="Arial"/>
          <w:sz w:val="20"/>
          <w:szCs w:val="20"/>
        </w:rPr>
        <w:t>:</w:t>
      </w:r>
    </w:p>
    <w:p w14:paraId="465E498B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 przekazuję/emy dane osobowe inne niż bezpośrednio nas dotyczące wobec czego: </w:t>
      </w:r>
    </w:p>
    <w:p w14:paraId="2A384326" w14:textId="11F516F8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a) wypełniliśmy obowiązki informacyjne przewidziane w art. 13 lub art. 14 RODO wobec osób fizycznych, od których dane osobowe zostały bezpośrednio lub pośrednio pozyskane w celu ubiegania się o udzielenie </w:t>
      </w:r>
      <w:r w:rsidR="003C419E" w:rsidRPr="00C76301">
        <w:rPr>
          <w:rFonts w:ascii="Arial" w:hAnsi="Arial" w:cs="Arial"/>
          <w:sz w:val="20"/>
          <w:szCs w:val="20"/>
        </w:rPr>
        <w:t>zakupu</w:t>
      </w:r>
      <w:r w:rsidR="003C419E" w:rsidRPr="00C76301" w:rsidDel="003C419E">
        <w:rPr>
          <w:rFonts w:ascii="Arial" w:hAnsi="Arial" w:cs="Arial"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 niniejszym post</w:t>
      </w:r>
      <w:r w:rsidR="009F440E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 xml:space="preserve">powaniu; </w:t>
      </w:r>
    </w:p>
    <w:p w14:paraId="4B74C0A0" w14:textId="358CBB73" w:rsidR="00FF55AE" w:rsidRPr="002D2B4F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b) poinformowaliśmy wszystkie osoby fizyczne, których dane zostały przekazane Zamawiającemu w związku z prowadzonym </w:t>
      </w:r>
      <w:r w:rsidR="00577910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ostępowaniem, o przetwarzaniu ich danych osobowych przez Zamawiającego </w:t>
      </w:r>
      <w:r w:rsidRPr="002D2B4F">
        <w:rPr>
          <w:rFonts w:ascii="Arial" w:hAnsi="Arial" w:cs="Arial"/>
          <w:sz w:val="20"/>
          <w:szCs w:val="20"/>
        </w:rPr>
        <w:t>zgodnie z treścią § 1 ust.</w:t>
      </w:r>
      <w:r w:rsidR="00795E20" w:rsidRPr="002D2B4F">
        <w:rPr>
          <w:rFonts w:ascii="Arial" w:hAnsi="Arial" w:cs="Arial"/>
          <w:sz w:val="20"/>
          <w:szCs w:val="20"/>
        </w:rPr>
        <w:t xml:space="preserve"> 9 </w:t>
      </w:r>
      <w:r w:rsidR="00795E20" w:rsidRPr="000F2EAE">
        <w:rPr>
          <w:rFonts w:ascii="Arial" w:hAnsi="Arial" w:cs="Arial"/>
          <w:sz w:val="20"/>
          <w:szCs w:val="20"/>
        </w:rPr>
        <w:t xml:space="preserve">oraz </w:t>
      </w:r>
      <w:r w:rsidR="00795E20" w:rsidRPr="005A2076">
        <w:rPr>
          <w:rFonts w:ascii="Arial" w:hAnsi="Arial" w:cs="Arial"/>
          <w:b/>
          <w:sz w:val="20"/>
          <w:szCs w:val="20"/>
        </w:rPr>
        <w:t>Załącznik</w:t>
      </w:r>
      <w:r w:rsidRPr="005A2076">
        <w:rPr>
          <w:rFonts w:ascii="Arial" w:hAnsi="Arial" w:cs="Arial"/>
          <w:b/>
          <w:sz w:val="20"/>
          <w:szCs w:val="20"/>
        </w:rPr>
        <w:t>i</w:t>
      </w:r>
      <w:r w:rsidR="00795E20" w:rsidRPr="005A2076">
        <w:rPr>
          <w:rFonts w:ascii="Arial" w:hAnsi="Arial" w:cs="Arial"/>
          <w:b/>
          <w:sz w:val="20"/>
          <w:szCs w:val="20"/>
        </w:rPr>
        <w:t>em</w:t>
      </w:r>
      <w:r w:rsidRPr="005A2076">
        <w:rPr>
          <w:rFonts w:ascii="Arial" w:hAnsi="Arial" w:cs="Arial"/>
          <w:b/>
          <w:sz w:val="20"/>
          <w:szCs w:val="20"/>
        </w:rPr>
        <w:t xml:space="preserve"> nr </w:t>
      </w:r>
      <w:r w:rsidR="009216C6" w:rsidRPr="005A2076">
        <w:rPr>
          <w:rFonts w:ascii="Arial" w:hAnsi="Arial" w:cs="Arial"/>
          <w:b/>
          <w:sz w:val="20"/>
          <w:szCs w:val="20"/>
        </w:rPr>
        <w:t>9</w:t>
      </w:r>
      <w:r w:rsidRPr="005A2076">
        <w:rPr>
          <w:rFonts w:ascii="Arial" w:hAnsi="Arial" w:cs="Arial"/>
          <w:sz w:val="20"/>
          <w:szCs w:val="20"/>
        </w:rPr>
        <w:t xml:space="preserve"> do Regulaminu</w:t>
      </w:r>
      <w:r w:rsidRPr="002D2B4F">
        <w:rPr>
          <w:rFonts w:ascii="Arial" w:hAnsi="Arial" w:cs="Arial"/>
          <w:sz w:val="20"/>
          <w:szCs w:val="20"/>
        </w:rPr>
        <w:t xml:space="preserve"> postępowania</w:t>
      </w:r>
      <w:r w:rsidR="00422839">
        <w:rPr>
          <w:rFonts w:ascii="Arial" w:hAnsi="Arial" w:cs="Arial"/>
          <w:sz w:val="20"/>
          <w:szCs w:val="20"/>
        </w:rPr>
        <w:t>;</w:t>
      </w:r>
      <w:r w:rsidRPr="002D2B4F">
        <w:rPr>
          <w:rFonts w:ascii="Arial" w:hAnsi="Arial" w:cs="Arial"/>
          <w:sz w:val="20"/>
          <w:szCs w:val="20"/>
        </w:rPr>
        <w:t xml:space="preserve"> </w:t>
      </w:r>
    </w:p>
    <w:p w14:paraId="590EA053" w14:textId="4C80D9D6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2D2B4F">
        <w:rPr>
          <w:rFonts w:ascii="Arial" w:hAnsi="Arial" w:cs="Arial"/>
          <w:sz w:val="20"/>
          <w:szCs w:val="20"/>
        </w:rPr>
        <w:t>c) zobowiązujemy się do przekazania informacji, w zakresie, o którym</w:t>
      </w:r>
      <w:r w:rsidRPr="00C76301">
        <w:rPr>
          <w:rFonts w:ascii="Arial" w:hAnsi="Arial" w:cs="Arial"/>
          <w:sz w:val="20"/>
          <w:szCs w:val="20"/>
        </w:rPr>
        <w:t xml:space="preserve"> mowa pkt b) powyżej, także osobom, których dane zostaną przekazane Zamawiającemu </w:t>
      </w:r>
      <w:r w:rsidR="008221BB" w:rsidRPr="00C76301">
        <w:rPr>
          <w:rFonts w:ascii="Arial" w:hAnsi="Arial" w:cs="Arial"/>
          <w:sz w:val="20"/>
          <w:szCs w:val="20"/>
        </w:rPr>
        <w:t>w ww. celu na dalszych etapach P</w:t>
      </w:r>
      <w:r w:rsidR="00422839">
        <w:rPr>
          <w:rFonts w:ascii="Arial" w:hAnsi="Arial" w:cs="Arial"/>
          <w:sz w:val="20"/>
          <w:szCs w:val="20"/>
        </w:rPr>
        <w:t>ostępowania;</w:t>
      </w:r>
      <w:r w:rsidRPr="00C76301">
        <w:rPr>
          <w:rFonts w:ascii="Arial" w:hAnsi="Arial" w:cs="Arial"/>
          <w:sz w:val="20"/>
          <w:szCs w:val="20"/>
        </w:rPr>
        <w:t xml:space="preserve"> </w:t>
      </w:r>
    </w:p>
    <w:p w14:paraId="21298711" w14:textId="4F9DADC8" w:rsidR="00FF55AE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d) Zakres przekazanych danych osobowych obejmuje: …………………………………. </w:t>
      </w:r>
    </w:p>
    <w:p w14:paraId="56C17DAE" w14:textId="77777777" w:rsidR="00001CAC" w:rsidRPr="00C76301" w:rsidRDefault="00001CAC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</w:p>
    <w:p w14:paraId="512F54C4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i/>
          <w:iCs/>
          <w:sz w:val="20"/>
          <w:szCs w:val="20"/>
        </w:rPr>
        <w:t xml:space="preserve">[pole uzupełnia Wykonawca wskazując kategorie danych osobowych </w:t>
      </w:r>
      <w:r w:rsidR="00EA43E6" w:rsidRPr="00C76301">
        <w:rPr>
          <w:rFonts w:ascii="Arial" w:hAnsi="Arial" w:cs="Arial"/>
          <w:i/>
          <w:iCs/>
          <w:sz w:val="20"/>
          <w:szCs w:val="20"/>
        </w:rPr>
        <w:t>osób</w:t>
      </w:r>
      <w:r w:rsidRPr="00C76301">
        <w:rPr>
          <w:rFonts w:ascii="Arial" w:hAnsi="Arial" w:cs="Arial"/>
          <w:i/>
          <w:iCs/>
          <w:sz w:val="20"/>
          <w:szCs w:val="20"/>
        </w:rPr>
        <w:t xml:space="preserve">, które zostały przekazane Zamawiającemu, np. imię, nazwisko, stanowisko, służbowe dane kontaktowe]. </w:t>
      </w:r>
    </w:p>
    <w:p w14:paraId="1FD3C8E2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 nie przekazujemy danych osobowych innych niż bezpośrednio nas dotyczących lub zachodzi wyłączenie stosowania obowiązku informacyjnego, stosownie do art. 13 ust. 4 lub art. 14 ust. 5 RODO </w:t>
      </w:r>
    </w:p>
    <w:p w14:paraId="2A529480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Wszelką korespondencję dotyczącą niniejszej oferty należy kierować na: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9"/>
        <w:gridCol w:w="4952"/>
      </w:tblGrid>
      <w:tr w:rsidR="00387FF1" w:rsidRPr="00C76301" w14:paraId="1779418D" w14:textId="77777777" w:rsidTr="008D431B">
        <w:trPr>
          <w:jc w:val="center"/>
        </w:trPr>
        <w:tc>
          <w:tcPr>
            <w:tcW w:w="3399" w:type="dxa"/>
            <w:shd w:val="clear" w:color="auto" w:fill="E52E09"/>
          </w:tcPr>
          <w:p w14:paraId="3D17BAF5" w14:textId="77777777" w:rsidR="00387FF1" w:rsidRPr="008D431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8D431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Imię i nazwisko </w:t>
            </w:r>
          </w:p>
        </w:tc>
        <w:tc>
          <w:tcPr>
            <w:tcW w:w="4952" w:type="dxa"/>
          </w:tcPr>
          <w:p w14:paraId="526C154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3E96341" w14:textId="77777777" w:rsidTr="008D431B">
        <w:trPr>
          <w:jc w:val="center"/>
        </w:trPr>
        <w:tc>
          <w:tcPr>
            <w:tcW w:w="3399" w:type="dxa"/>
            <w:shd w:val="clear" w:color="auto" w:fill="E52E09"/>
          </w:tcPr>
          <w:p w14:paraId="21D48242" w14:textId="77777777" w:rsidR="00387FF1" w:rsidRPr="008D431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8D431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Nazwa podmiotu</w:t>
            </w:r>
          </w:p>
        </w:tc>
        <w:tc>
          <w:tcPr>
            <w:tcW w:w="4952" w:type="dxa"/>
          </w:tcPr>
          <w:p w14:paraId="7095F51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A0741F9" w14:textId="77777777" w:rsidTr="008D431B">
        <w:trPr>
          <w:jc w:val="center"/>
        </w:trPr>
        <w:tc>
          <w:tcPr>
            <w:tcW w:w="3399" w:type="dxa"/>
            <w:shd w:val="clear" w:color="auto" w:fill="E52E09"/>
          </w:tcPr>
          <w:p w14:paraId="6B91890E" w14:textId="77777777" w:rsidR="00387FF1" w:rsidRPr="008D431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8D431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</w:t>
            </w:r>
          </w:p>
        </w:tc>
        <w:tc>
          <w:tcPr>
            <w:tcW w:w="4952" w:type="dxa"/>
          </w:tcPr>
          <w:p w14:paraId="4943D32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13241A3F" w14:textId="77777777" w:rsidTr="008D431B">
        <w:trPr>
          <w:trHeight w:val="70"/>
          <w:jc w:val="center"/>
        </w:trPr>
        <w:tc>
          <w:tcPr>
            <w:tcW w:w="3399" w:type="dxa"/>
            <w:shd w:val="clear" w:color="auto" w:fill="E52E09"/>
          </w:tcPr>
          <w:p w14:paraId="5277D531" w14:textId="77777777" w:rsidR="00387FF1" w:rsidRPr="008D431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8D431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Nr telefonu</w:t>
            </w:r>
          </w:p>
        </w:tc>
        <w:tc>
          <w:tcPr>
            <w:tcW w:w="4952" w:type="dxa"/>
          </w:tcPr>
          <w:p w14:paraId="5A3A8C4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2E3E804D" w14:textId="77777777" w:rsidTr="008D431B">
        <w:trPr>
          <w:jc w:val="center"/>
        </w:trPr>
        <w:tc>
          <w:tcPr>
            <w:tcW w:w="3399" w:type="dxa"/>
            <w:shd w:val="clear" w:color="auto" w:fill="E52E09"/>
          </w:tcPr>
          <w:p w14:paraId="6B0F9AEE" w14:textId="77777777" w:rsidR="00387FF1" w:rsidRPr="008D431B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8D431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 e-mail</w:t>
            </w:r>
          </w:p>
        </w:tc>
        <w:tc>
          <w:tcPr>
            <w:tcW w:w="4952" w:type="dxa"/>
          </w:tcPr>
          <w:p w14:paraId="50B79791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CCCFA8" w14:textId="77777777" w:rsidR="00387FF1" w:rsidRPr="00C76301" w:rsidRDefault="00387FF1" w:rsidP="00387FF1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2473707" w14:textId="037FBBE3" w:rsidR="00387FF1" w:rsidRPr="00C76301" w:rsidRDefault="008E3BBA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... </w:t>
      </w:r>
      <w:r w:rsidR="00387FF1" w:rsidRPr="00C76301">
        <w:rPr>
          <w:rFonts w:ascii="Arial" w:hAnsi="Arial" w:cs="Arial"/>
          <w:sz w:val="20"/>
          <w:szCs w:val="20"/>
        </w:rPr>
        <w:t>kolejno ponumerowanych stronach składamy ofertę, złożoną z:</w:t>
      </w:r>
    </w:p>
    <w:p w14:paraId="0116B69A" w14:textId="2D0B8541" w:rsidR="00387FF1" w:rsidRPr="00795E20" w:rsidRDefault="00B21FE9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5F67E81F" w14:textId="39B95373" w:rsidR="00387FF1" w:rsidRPr="00C76301" w:rsidRDefault="00387FF1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………………………………….......................................................................................</w:t>
      </w:r>
    </w:p>
    <w:p w14:paraId="3040C440" w14:textId="15C33427" w:rsidR="00387FF1" w:rsidRPr="00C76301" w:rsidRDefault="00387FF1" w:rsidP="006756BC">
      <w:pPr>
        <w:numPr>
          <w:ilvl w:val="0"/>
          <w:numId w:val="7"/>
        </w:numPr>
        <w:shd w:val="clear" w:color="auto" w:fill="FFFFFF" w:themeFill="background1"/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FB58D90" w14:textId="77777777" w:rsidR="00387FF1" w:rsidRPr="00C76301" w:rsidRDefault="00387FF1" w:rsidP="00387FF1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4019"/>
        <w:gridCol w:w="2989"/>
        <w:gridCol w:w="1748"/>
      </w:tblGrid>
      <w:tr w:rsidR="00387FF1" w:rsidRPr="00795E20" w14:paraId="7CF69EAC" w14:textId="77777777" w:rsidTr="008D431B">
        <w:trPr>
          <w:cantSplit/>
          <w:trHeight w:val="703"/>
          <w:jc w:val="center"/>
        </w:trPr>
        <w:tc>
          <w:tcPr>
            <w:tcW w:w="307" w:type="pct"/>
            <w:shd w:val="clear" w:color="auto" w:fill="E52E09"/>
            <w:vAlign w:val="center"/>
          </w:tcPr>
          <w:p w14:paraId="33049DA3" w14:textId="77777777" w:rsidR="00387FF1" w:rsidRPr="008D431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E52E09"/>
            <w:vAlign w:val="center"/>
          </w:tcPr>
          <w:p w14:paraId="53204543" w14:textId="77777777" w:rsidR="00387FF1" w:rsidRPr="008D431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E52E09"/>
            <w:vAlign w:val="center"/>
          </w:tcPr>
          <w:p w14:paraId="180E0D62" w14:textId="77777777" w:rsidR="00387FF1" w:rsidRPr="008D431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Podpis(y) osoby(osób) uprawnionej</w:t>
            </w:r>
            <w:r w:rsidRPr="008D431B" w:rsidDel="000F6600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E52E09"/>
            <w:vAlign w:val="center"/>
          </w:tcPr>
          <w:p w14:paraId="6E242D9C" w14:textId="77777777" w:rsidR="00387FF1" w:rsidRPr="008D431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Miejscowość i data</w:t>
            </w:r>
          </w:p>
        </w:tc>
      </w:tr>
      <w:tr w:rsidR="00387FF1" w:rsidRPr="00795E20" w14:paraId="68858E6B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1C3226F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4B0EB783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EA3033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EC03585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ED1FA8B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6B59C99" w14:textId="3ACC5000" w:rsidR="00387FF1" w:rsidRDefault="00387FF1" w:rsidP="00387FF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76301">
        <w:rPr>
          <w:rFonts w:ascii="Arial" w:hAnsi="Arial" w:cs="Arial"/>
          <w:b/>
          <w:sz w:val="20"/>
          <w:szCs w:val="20"/>
        </w:rPr>
        <w:br w:type="page"/>
      </w:r>
    </w:p>
    <w:p w14:paraId="4CC9469E" w14:textId="77777777" w:rsidR="002831BC" w:rsidRDefault="002831BC" w:rsidP="00D62B13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  <w:sectPr w:rsidR="002831BC" w:rsidSect="002E1925">
          <w:footerReference w:type="default" r:id="rId9"/>
          <w:pgSz w:w="11920" w:h="16840"/>
          <w:pgMar w:top="1134" w:right="1304" w:bottom="1304" w:left="1276" w:header="720" w:footer="720" w:gutter="0"/>
          <w:cols w:space="720"/>
          <w:noEndnote/>
          <w:docGrid w:linePitch="299"/>
        </w:sectPr>
      </w:pPr>
    </w:p>
    <w:p w14:paraId="4AB561C4" w14:textId="77777777" w:rsidR="008A098A" w:rsidRDefault="008A098A" w:rsidP="003F3BAE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08195E2F" w14:textId="77777777" w:rsidR="008A098A" w:rsidRPr="007E0E4D" w:rsidRDefault="008A098A" w:rsidP="008A098A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7E0E4D">
        <w:rPr>
          <w:rFonts w:ascii="Arial" w:hAnsi="Arial" w:cs="Arial"/>
          <w:sz w:val="20"/>
          <w:szCs w:val="20"/>
        </w:rPr>
        <w:t>[</w:t>
      </w:r>
      <w:r w:rsidRPr="007E0E4D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3</w:t>
      </w:r>
      <w:r w:rsidRPr="007E0E4D">
        <w:rPr>
          <w:rFonts w:ascii="Arial" w:hAnsi="Arial" w:cs="Arial"/>
          <w:sz w:val="20"/>
          <w:szCs w:val="20"/>
        </w:rPr>
        <w:t xml:space="preserve"> do Regulaminu postępowania]</w:t>
      </w:r>
    </w:p>
    <w:p w14:paraId="16ECD13E" w14:textId="77777777" w:rsidR="008A098A" w:rsidRPr="00CF08FE" w:rsidRDefault="008A098A" w:rsidP="008A098A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F08FE">
        <w:rPr>
          <w:rFonts w:ascii="Arial" w:hAnsi="Arial" w:cs="Arial"/>
          <w:b/>
          <w:bCs/>
          <w:sz w:val="20"/>
          <w:szCs w:val="20"/>
        </w:rPr>
        <w:t>FORMULARZ CENOWY</w:t>
      </w:r>
    </w:p>
    <w:p w14:paraId="16240155" w14:textId="77777777" w:rsidR="008A098A" w:rsidRPr="00CF08FE" w:rsidRDefault="008A098A" w:rsidP="008A098A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E53CA21" w14:textId="4B219837" w:rsidR="008A098A" w:rsidRPr="00621D88" w:rsidRDefault="008A098A" w:rsidP="008A098A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D4BC0">
        <w:rPr>
          <w:rFonts w:ascii="Arial" w:hAnsi="Arial" w:cs="Arial"/>
          <w:sz w:val="20"/>
          <w:szCs w:val="20"/>
        </w:rPr>
        <w:t xml:space="preserve">Ubiegając się o zamówienie </w:t>
      </w:r>
      <w:r w:rsidR="009D4BC0" w:rsidRPr="009D4BC0">
        <w:rPr>
          <w:rFonts w:ascii="Arial" w:hAnsi="Arial" w:cs="Arial"/>
          <w:sz w:val="20"/>
          <w:szCs w:val="20"/>
        </w:rPr>
        <w:t xml:space="preserve">na </w:t>
      </w:r>
      <w:r w:rsidR="009D4BC0" w:rsidRPr="009D4BC0">
        <w:rPr>
          <w:rFonts w:ascii="Arial" w:hAnsi="Arial" w:cs="Arial"/>
          <w:b/>
          <w:bCs/>
          <w:sz w:val="20"/>
          <w:szCs w:val="20"/>
        </w:rPr>
        <w:t>„</w:t>
      </w:r>
      <w:r w:rsidR="005A2076" w:rsidRPr="005A2076">
        <w:rPr>
          <w:rFonts w:ascii="Arial" w:hAnsi="Arial" w:cs="Arial"/>
          <w:b/>
          <w:bCs/>
          <w:i/>
          <w:sz w:val="20"/>
          <w:szCs w:val="20"/>
        </w:rPr>
        <w:t xml:space="preserve">Przegląd i serwis urządzeń klimatyzacyjnych i wentylacyjnych   </w:t>
      </w:r>
      <w:r w:rsidR="005A2076">
        <w:rPr>
          <w:rFonts w:ascii="Arial" w:hAnsi="Arial" w:cs="Arial"/>
          <w:b/>
          <w:bCs/>
          <w:i/>
          <w:sz w:val="20"/>
          <w:szCs w:val="20"/>
        </w:rPr>
        <w:t xml:space="preserve">                      </w:t>
      </w:r>
      <w:r w:rsidR="005A2076" w:rsidRPr="005A2076">
        <w:rPr>
          <w:rFonts w:ascii="Arial" w:hAnsi="Arial" w:cs="Arial"/>
          <w:b/>
          <w:bCs/>
          <w:i/>
          <w:sz w:val="20"/>
          <w:szCs w:val="20"/>
        </w:rPr>
        <w:t>w obiektach użytkowanych przez myORLEN Region Wielkopolski”, nr CRZ:</w:t>
      </w:r>
      <w:r w:rsidR="00001468" w:rsidRPr="0000146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001468" w:rsidRPr="00001468">
        <w:rPr>
          <w:rFonts w:ascii="Arial" w:hAnsi="Arial" w:cs="Arial"/>
          <w:b/>
          <w:bCs/>
          <w:i/>
          <w:sz w:val="20"/>
          <w:szCs w:val="20"/>
        </w:rPr>
        <w:t>NP/OD/26/0755/OD/BAOW</w:t>
      </w:r>
      <w:r w:rsidR="000114A2">
        <w:rPr>
          <w:rFonts w:ascii="Arial" w:hAnsi="Arial" w:cs="Arial"/>
          <w:bCs/>
          <w:sz w:val="20"/>
          <w:szCs w:val="20"/>
        </w:rPr>
        <w:t xml:space="preserve"> </w:t>
      </w:r>
      <w:r w:rsidRPr="009D4BC0">
        <w:rPr>
          <w:rFonts w:ascii="Arial" w:hAnsi="Arial" w:cs="Arial"/>
          <w:sz w:val="20"/>
          <w:szCs w:val="20"/>
        </w:rPr>
        <w:t>oświadczamy, że oferujemy następujące ceny za wykonanie przedmiotu zakupu:</w:t>
      </w:r>
      <w:r w:rsidRPr="00CF08FE">
        <w:rPr>
          <w:rFonts w:ascii="Arial" w:hAnsi="Arial" w:cs="Arial"/>
          <w:sz w:val="20"/>
          <w:szCs w:val="20"/>
        </w:rPr>
        <w:t xml:space="preserve"> </w:t>
      </w:r>
    </w:p>
    <w:p w14:paraId="50A669A8" w14:textId="06F1DF07" w:rsidR="00D832AB" w:rsidRDefault="00D832AB" w:rsidP="00D832A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426" w:right="-676" w:hanging="424"/>
        <w:jc w:val="both"/>
        <w:rPr>
          <w:rFonts w:ascii="Arial" w:eastAsia="Arial Unicode MS" w:hAnsi="Arial" w:cs="Arial"/>
          <w:b/>
          <w:bCs/>
          <w:color w:val="0070C0"/>
          <w:sz w:val="20"/>
          <w:szCs w:val="20"/>
          <w:lang w:eastAsia="pl-PL"/>
        </w:rPr>
      </w:pPr>
      <w:r w:rsidRPr="00D832AB">
        <w:rPr>
          <w:rFonts w:ascii="Arial" w:eastAsia="Arial Unicode MS" w:hAnsi="Arial" w:cs="Arial"/>
          <w:b/>
          <w:bCs/>
          <w:color w:val="0070C0"/>
          <w:sz w:val="20"/>
          <w:szCs w:val="20"/>
          <w:lang w:eastAsia="pl-PL"/>
        </w:rPr>
        <w:t xml:space="preserve">CZĘŚĆ 1 ZAMÓWIENIA </w:t>
      </w:r>
    </w:p>
    <w:p w14:paraId="4AD753A7" w14:textId="56724790" w:rsidR="009216C6" w:rsidRPr="009216C6" w:rsidRDefault="009216C6" w:rsidP="006F02DA">
      <w:pPr>
        <w:numPr>
          <w:ilvl w:val="0"/>
          <w:numId w:val="51"/>
        </w:numPr>
        <w:spacing w:before="120" w:after="120" w:line="360" w:lineRule="auto"/>
        <w:ind w:left="284" w:hanging="284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  <w:r w:rsidRPr="009216C6">
        <w:rPr>
          <w:rFonts w:ascii="Arial" w:eastAsia="Calibri" w:hAnsi="Arial" w:cs="Arial"/>
          <w:b/>
          <w:color w:val="000000"/>
          <w:sz w:val="20"/>
          <w:szCs w:val="20"/>
        </w:rPr>
        <w:t xml:space="preserve">Część 1: Klimatyzacja niegazowa (tradycyjna) – </w:t>
      </w:r>
      <w:r w:rsidR="008D431B">
        <w:rPr>
          <w:rFonts w:ascii="Arial" w:eastAsia="Calibri" w:hAnsi="Arial" w:cs="Arial"/>
          <w:b/>
          <w:color w:val="000000"/>
          <w:sz w:val="20"/>
          <w:szCs w:val="20"/>
        </w:rPr>
        <w:t>obszar poznański:</w:t>
      </w:r>
    </w:p>
    <w:p w14:paraId="41B1143F" w14:textId="77777777" w:rsidR="009216C6" w:rsidRPr="009216C6" w:rsidRDefault="009216C6" w:rsidP="006F02DA">
      <w:pPr>
        <w:numPr>
          <w:ilvl w:val="0"/>
          <w:numId w:val="50"/>
        </w:numPr>
        <w:spacing w:after="0" w:line="240" w:lineRule="auto"/>
        <w:ind w:left="714" w:hanging="35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216C6">
        <w:rPr>
          <w:rFonts w:ascii="Arial" w:eastAsia="Calibri" w:hAnsi="Arial" w:cs="Arial"/>
          <w:color w:val="000000"/>
          <w:sz w:val="20"/>
          <w:szCs w:val="20"/>
        </w:rPr>
        <w:t>Poznań, ul. Grobla 15,</w:t>
      </w:r>
    </w:p>
    <w:p w14:paraId="416281EA" w14:textId="77777777" w:rsidR="009216C6" w:rsidRPr="009216C6" w:rsidRDefault="009216C6" w:rsidP="006F02DA">
      <w:pPr>
        <w:numPr>
          <w:ilvl w:val="0"/>
          <w:numId w:val="50"/>
        </w:numPr>
        <w:spacing w:after="0" w:line="240" w:lineRule="auto"/>
        <w:ind w:left="714" w:hanging="35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216C6">
        <w:rPr>
          <w:rFonts w:ascii="Arial" w:eastAsia="Calibri" w:hAnsi="Arial" w:cs="Arial"/>
          <w:color w:val="000000"/>
          <w:sz w:val="20"/>
          <w:szCs w:val="20"/>
        </w:rPr>
        <w:t>Poznań, ul. Grobla 13,</w:t>
      </w:r>
    </w:p>
    <w:p w14:paraId="7B1EBD5B" w14:textId="12606F39" w:rsidR="009216C6" w:rsidRPr="009216C6" w:rsidRDefault="009216C6" w:rsidP="006F02DA">
      <w:pPr>
        <w:numPr>
          <w:ilvl w:val="0"/>
          <w:numId w:val="50"/>
        </w:numPr>
        <w:spacing w:after="0" w:line="240" w:lineRule="auto"/>
        <w:ind w:left="714" w:hanging="35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216C6">
        <w:rPr>
          <w:rFonts w:ascii="Arial" w:eastAsia="Calibri" w:hAnsi="Arial" w:cs="Arial"/>
          <w:color w:val="000000"/>
          <w:sz w:val="20"/>
          <w:szCs w:val="20"/>
        </w:rPr>
        <w:t>Poznań, ul. Matyi 2</w:t>
      </w:r>
      <w:r w:rsidR="003C0D5C">
        <w:rPr>
          <w:rFonts w:ascii="Arial" w:eastAsia="Calibri" w:hAnsi="Arial" w:cs="Arial"/>
          <w:color w:val="000000"/>
          <w:sz w:val="20"/>
          <w:szCs w:val="20"/>
        </w:rPr>
        <w:t>,</w:t>
      </w:r>
    </w:p>
    <w:p w14:paraId="6553339C" w14:textId="77777777" w:rsidR="009216C6" w:rsidRPr="009216C6" w:rsidRDefault="009216C6" w:rsidP="006F02DA">
      <w:pPr>
        <w:numPr>
          <w:ilvl w:val="0"/>
          <w:numId w:val="50"/>
        </w:numPr>
        <w:spacing w:after="0" w:line="240" w:lineRule="auto"/>
        <w:ind w:left="714" w:hanging="35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216C6">
        <w:rPr>
          <w:rFonts w:ascii="Arial" w:eastAsia="Calibri" w:hAnsi="Arial" w:cs="Arial"/>
          <w:color w:val="000000"/>
          <w:sz w:val="20"/>
          <w:szCs w:val="20"/>
        </w:rPr>
        <w:t>Piła, ul. Poznańska 20,</w:t>
      </w:r>
    </w:p>
    <w:p w14:paraId="43EFC2B6" w14:textId="77777777" w:rsidR="009216C6" w:rsidRPr="009216C6" w:rsidRDefault="009216C6" w:rsidP="006F02DA">
      <w:pPr>
        <w:numPr>
          <w:ilvl w:val="0"/>
          <w:numId w:val="50"/>
        </w:numPr>
        <w:spacing w:after="0" w:line="240" w:lineRule="auto"/>
        <w:ind w:left="714" w:hanging="35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216C6">
        <w:rPr>
          <w:rFonts w:ascii="Arial" w:eastAsia="Calibri" w:hAnsi="Arial" w:cs="Arial"/>
          <w:color w:val="000000"/>
          <w:sz w:val="20"/>
          <w:szCs w:val="20"/>
        </w:rPr>
        <w:t>Gniezno, ul. Dąbrówki 3.</w:t>
      </w:r>
    </w:p>
    <w:p w14:paraId="600D8E31" w14:textId="6FEA214B" w:rsidR="009216C6" w:rsidRPr="009216C6" w:rsidRDefault="009216C6" w:rsidP="009216C6">
      <w:pPr>
        <w:shd w:val="clear" w:color="auto" w:fill="FFFFFF"/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216C6">
        <w:rPr>
          <w:rFonts w:ascii="Arial" w:hAnsi="Arial" w:cs="Arial"/>
          <w:b/>
          <w:bCs/>
          <w:sz w:val="20"/>
          <w:szCs w:val="20"/>
          <w:u w:val="single"/>
        </w:rPr>
        <w:t>Tabela nr 1 - Wynagrodzenie za dokonywanie przeglądów okresowych</w:t>
      </w:r>
      <w:r w:rsidR="008D431B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tbl>
      <w:tblPr>
        <w:tblW w:w="9781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061"/>
        <w:gridCol w:w="2122"/>
        <w:gridCol w:w="1341"/>
        <w:gridCol w:w="1231"/>
        <w:gridCol w:w="1191"/>
        <w:gridCol w:w="992"/>
        <w:gridCol w:w="1276"/>
      </w:tblGrid>
      <w:tr w:rsidR="009216C6" w:rsidRPr="009216C6" w14:paraId="1F48CEF2" w14:textId="77777777" w:rsidTr="005A2076">
        <w:trPr>
          <w:trHeight w:val="1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2E09"/>
            <w:vAlign w:val="bottom"/>
            <w:hideMark/>
          </w:tcPr>
          <w:p w14:paraId="21977FF9" w14:textId="77777777" w:rsidR="009216C6" w:rsidRPr="005A207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Lp.</w:t>
            </w:r>
          </w:p>
          <w:p w14:paraId="650FF323" w14:textId="77777777" w:rsidR="000C7C35" w:rsidRPr="005A2076" w:rsidRDefault="000C7C35" w:rsidP="009216C6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</w:p>
          <w:p w14:paraId="10A9D44D" w14:textId="77777777" w:rsidR="000C7C35" w:rsidRPr="005A2076" w:rsidRDefault="000C7C35" w:rsidP="009216C6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</w:p>
          <w:p w14:paraId="2DA7D808" w14:textId="77777777" w:rsidR="000C7C35" w:rsidRPr="005A2076" w:rsidRDefault="000C7C35" w:rsidP="009216C6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</w:p>
          <w:p w14:paraId="0314D1FC" w14:textId="5E423994" w:rsidR="000C7C35" w:rsidRPr="005A2076" w:rsidRDefault="000C7C35" w:rsidP="009216C6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50C85E67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Rodzaj wykonanej usługi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31DA758E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Lokalizacja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24DC94CA" w14:textId="1B1768A6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 xml:space="preserve">Częstotliwość wykonania usługi </w:t>
            </w:r>
            <w:r w:rsidR="000C7C35"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br/>
            </w: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 trakcie trwania umowy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3D44D8CF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Cena jednostkowa netto [zł]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153E455C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Wartość łączna netto [zł]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10F78AD4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0395A788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Wartość łączna brutto [zł]</w:t>
            </w:r>
          </w:p>
        </w:tc>
      </w:tr>
      <w:tr w:rsidR="009216C6" w:rsidRPr="009216C6" w14:paraId="485BC196" w14:textId="77777777" w:rsidTr="005A2076">
        <w:trPr>
          <w:trHeight w:val="227"/>
        </w:trPr>
        <w:tc>
          <w:tcPr>
            <w:tcW w:w="567" w:type="dxa"/>
            <w:tcBorders>
              <w:top w:val="single" w:sz="4" w:space="0" w:color="7F7F7F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72637581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A</w:t>
            </w:r>
          </w:p>
          <w:p w14:paraId="4737D8C7" w14:textId="77DCF301" w:rsidR="000C7C35" w:rsidRPr="005A2076" w:rsidRDefault="000C7C35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6DBC9CEC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B</w:t>
            </w:r>
          </w:p>
          <w:p w14:paraId="44843358" w14:textId="629E4B53" w:rsidR="000C7C35" w:rsidRPr="005A2076" w:rsidRDefault="000C7C35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12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019595BE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C</w:t>
            </w:r>
          </w:p>
          <w:p w14:paraId="1EB283C6" w14:textId="5F52ABCC" w:rsidR="000C7C35" w:rsidRPr="005A2076" w:rsidRDefault="000C7C35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134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54DA8CA6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D</w:t>
            </w:r>
          </w:p>
          <w:p w14:paraId="4175FD60" w14:textId="555C66A4" w:rsidR="000C7C35" w:rsidRPr="005A2076" w:rsidRDefault="000C7C35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1231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394B963E" w14:textId="77777777" w:rsidR="000C7C35" w:rsidRPr="005A2076" w:rsidRDefault="009216C6" w:rsidP="000C7C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E</w:t>
            </w:r>
          </w:p>
          <w:p w14:paraId="6686196C" w14:textId="76085902" w:rsidR="000C7C35" w:rsidRPr="005A2076" w:rsidRDefault="000C7C35" w:rsidP="000C7C3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1191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76EADFBD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F = D x E</w:t>
            </w:r>
          </w:p>
          <w:p w14:paraId="418A445D" w14:textId="3AE178FA" w:rsidR="000C7C35" w:rsidRPr="005A2076" w:rsidRDefault="000C7C35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5AFD1A29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G</w:t>
            </w:r>
          </w:p>
          <w:p w14:paraId="706D6E7C" w14:textId="4B6774EA" w:rsidR="000C7C35" w:rsidRPr="005A2076" w:rsidRDefault="000C7C35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29E182E6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H = F + G</w:t>
            </w:r>
          </w:p>
          <w:p w14:paraId="31348EEC" w14:textId="6CC70396" w:rsidR="000C7C35" w:rsidRPr="005A2076" w:rsidRDefault="000C7C35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</w:p>
        </w:tc>
      </w:tr>
      <w:tr w:rsidR="009216C6" w:rsidRPr="009216C6" w14:paraId="2CD46DD1" w14:textId="77777777" w:rsidTr="00D0307E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66C5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06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94DC9" w14:textId="77777777" w:rsidR="009216C6" w:rsidRPr="008D431B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8D431B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Przeglądy okresowe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9F708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Poznań</w:t>
            </w: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, ul. Grobla 15 - urządzenia  LG i Airwel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6C4AC" w14:textId="12469734" w:rsidR="009216C6" w:rsidRPr="002A0208" w:rsidRDefault="00320E11" w:rsidP="003C0D5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A0208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3E15D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96F53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08204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8BC80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216C6" w:rsidRPr="009216C6" w14:paraId="7EDC7CF2" w14:textId="77777777" w:rsidTr="00D0307E">
        <w:trPr>
          <w:trHeight w:val="4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B34E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CA302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65E51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Poznań</w:t>
            </w: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, ul. Grobla 15 - pozostałe urządzenia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140E" w14:textId="381D638E" w:rsidR="009216C6" w:rsidRPr="002A0208" w:rsidRDefault="00320E11" w:rsidP="003C0D5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A0208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733A1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247976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472C4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3AD4F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216C6" w:rsidRPr="009216C6" w14:paraId="64DE370F" w14:textId="77777777" w:rsidTr="00D0307E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5A87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7EEBF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ED90C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Poznań</w:t>
            </w: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, ul. Grobla 13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97C06" w14:textId="5A810E75" w:rsidR="0003625E" w:rsidRPr="002A0208" w:rsidRDefault="00320E11" w:rsidP="003C0D5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A0208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7C3C7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E7BB6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9CEDD5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CA979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216C6" w:rsidRPr="009216C6" w14:paraId="691B1663" w14:textId="77777777" w:rsidTr="00D0307E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2BD1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E4C3F1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3DFEA5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Poznań</w:t>
            </w: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, ul. Matyi 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ED0CA" w14:textId="24149079" w:rsidR="0003625E" w:rsidRPr="002A0208" w:rsidRDefault="00320E11" w:rsidP="003C0D5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A0208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CAED9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4C9007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E242E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E9EB3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216C6" w:rsidRPr="009216C6" w14:paraId="06617880" w14:textId="77777777" w:rsidTr="00D0307E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BA3E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3B40B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EC378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Piła</w:t>
            </w: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, ul. Poznańska 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D9249" w14:textId="43F72FFF" w:rsidR="0003625E" w:rsidRPr="002A0208" w:rsidRDefault="00320E11" w:rsidP="003C0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2A020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1C8A3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AAC355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47938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B39B5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216C6" w:rsidRPr="009216C6" w14:paraId="6CB814D2" w14:textId="77777777" w:rsidTr="00D0307E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6C43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E3529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8A322D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Gniezno</w:t>
            </w: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, ul. Dąbrówki 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B39860" w14:textId="39236DAC" w:rsidR="0003625E" w:rsidRPr="002A0208" w:rsidRDefault="00320E11" w:rsidP="003C0D5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2A020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4E98547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DAAB109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856819B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9B70142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216C6" w:rsidRPr="009216C6" w14:paraId="743E693D" w14:textId="77777777" w:rsidTr="000C7C35">
        <w:trPr>
          <w:trHeight w:val="300"/>
        </w:trPr>
        <w:tc>
          <w:tcPr>
            <w:tcW w:w="3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A889A" w14:textId="77777777" w:rsidR="0003625E" w:rsidRDefault="0003625E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6D039FF1" w14:textId="24284DB9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F1BD0DE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E5753" w14:textId="77777777" w:rsidR="0003625E" w:rsidRDefault="0003625E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E12C585" w14:textId="77777777" w:rsidR="0003625E" w:rsidRDefault="0003625E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2928B947" w14:textId="17E8EE83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8B076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66646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3F244A3D" w14:textId="77777777" w:rsidR="009216C6" w:rsidRDefault="009216C6" w:rsidP="009216C6">
      <w:pPr>
        <w:shd w:val="clear" w:color="auto" w:fill="FFFFFF"/>
        <w:spacing w:before="120" w:after="120" w:line="240" w:lineRule="auto"/>
        <w:ind w:right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B1D4351" w14:textId="77777777" w:rsidR="009216C6" w:rsidRDefault="009216C6" w:rsidP="009216C6">
      <w:pPr>
        <w:shd w:val="clear" w:color="auto" w:fill="FFFFFF"/>
        <w:spacing w:before="120" w:after="120" w:line="240" w:lineRule="auto"/>
        <w:ind w:right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95832E3" w14:textId="14C8A18B" w:rsidR="009216C6" w:rsidRPr="009216C6" w:rsidRDefault="009216C6" w:rsidP="009216C6">
      <w:pPr>
        <w:shd w:val="clear" w:color="auto" w:fill="FFFFFF"/>
        <w:spacing w:before="120" w:after="120" w:line="240" w:lineRule="auto"/>
        <w:ind w:right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216C6">
        <w:rPr>
          <w:rFonts w:ascii="Arial" w:hAnsi="Arial" w:cs="Arial"/>
          <w:b/>
          <w:bCs/>
          <w:sz w:val="20"/>
          <w:szCs w:val="20"/>
          <w:u w:val="single"/>
        </w:rPr>
        <w:t>Tabela nr 2  - Wynagrodzenie za usuwanie awarii/usterek</w:t>
      </w:r>
      <w:r w:rsidR="008D431B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tbl>
      <w:tblPr>
        <w:tblW w:w="991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1520"/>
        <w:gridCol w:w="1847"/>
        <w:gridCol w:w="1421"/>
        <w:gridCol w:w="1718"/>
        <w:gridCol w:w="1265"/>
        <w:gridCol w:w="1701"/>
      </w:tblGrid>
      <w:tr w:rsidR="009216C6" w:rsidRPr="009216C6" w14:paraId="5EFEC17C" w14:textId="77777777" w:rsidTr="005A2076">
        <w:trPr>
          <w:trHeight w:val="97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2E09"/>
            <w:vAlign w:val="bottom"/>
            <w:hideMark/>
          </w:tcPr>
          <w:p w14:paraId="4F76E97B" w14:textId="77777777" w:rsidR="009216C6" w:rsidRPr="005A207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Lp.</w:t>
            </w:r>
          </w:p>
          <w:p w14:paraId="234A546B" w14:textId="77777777" w:rsidR="000C7C35" w:rsidRPr="005A2076" w:rsidRDefault="000C7C35" w:rsidP="009216C6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</w:p>
          <w:p w14:paraId="67A4ED54" w14:textId="1FE80667" w:rsidR="000C7C35" w:rsidRPr="005A2076" w:rsidRDefault="000C7C35" w:rsidP="009216C6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3D319891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Wynagrodzenie za usuniecie awarii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32B6BF7A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Cena jednostkowa netto [zł]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27DC8C21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Prognozowana liczba Rbh*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52F89B8A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Wartość łączna netto [zł]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2673D6E6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45080042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Wartość łączna brutto [zł]</w:t>
            </w:r>
          </w:p>
        </w:tc>
      </w:tr>
      <w:tr w:rsidR="009216C6" w:rsidRPr="009216C6" w14:paraId="23A5FEC6" w14:textId="77777777" w:rsidTr="005A2076">
        <w:trPr>
          <w:trHeight w:val="300"/>
        </w:trPr>
        <w:tc>
          <w:tcPr>
            <w:tcW w:w="446" w:type="dxa"/>
            <w:tcBorders>
              <w:top w:val="single" w:sz="4" w:space="0" w:color="7F7F7F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6E51A642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520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4D64279D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847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165092C5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421" w:type="dxa"/>
            <w:tcBorders>
              <w:top w:val="single" w:sz="4" w:space="0" w:color="7F7F7F"/>
              <w:left w:val="nil"/>
              <w:bottom w:val="nil"/>
              <w:right w:val="nil"/>
            </w:tcBorders>
            <w:shd w:val="clear" w:color="auto" w:fill="E52E09"/>
            <w:vAlign w:val="bottom"/>
            <w:hideMark/>
          </w:tcPr>
          <w:p w14:paraId="2C1B5627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52E09"/>
            <w:vAlign w:val="bottom"/>
            <w:hideMark/>
          </w:tcPr>
          <w:p w14:paraId="2FC4CDB1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E = C x D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52E09"/>
            <w:vAlign w:val="bottom"/>
            <w:hideMark/>
          </w:tcPr>
          <w:p w14:paraId="2C13C9A2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F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52E09"/>
            <w:noWrap/>
            <w:vAlign w:val="bottom"/>
            <w:hideMark/>
          </w:tcPr>
          <w:p w14:paraId="0E2B0686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G = E + F</w:t>
            </w:r>
          </w:p>
        </w:tc>
      </w:tr>
      <w:tr w:rsidR="009216C6" w:rsidRPr="009216C6" w14:paraId="45582EBD" w14:textId="77777777" w:rsidTr="00590D1A">
        <w:trPr>
          <w:trHeight w:val="48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BF55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2AB5" w14:textId="0A9024F8" w:rsidR="009216C6" w:rsidRDefault="009216C6" w:rsidP="00D0307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590D1A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Cena roboczogodziny</w:t>
            </w:r>
          </w:p>
          <w:p w14:paraId="5357EBB5" w14:textId="1EE0664C" w:rsidR="00590D1A" w:rsidRPr="00590D1A" w:rsidRDefault="00590D1A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51B2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1CCB" w14:textId="0B3C360D" w:rsidR="009216C6" w:rsidRPr="002A0208" w:rsidRDefault="00320E11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A0208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466D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A3A9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B38A1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0B9AB358" w14:textId="77777777" w:rsidR="009216C6" w:rsidRDefault="009216C6" w:rsidP="009216C6">
      <w:pPr>
        <w:shd w:val="clear" w:color="auto" w:fill="FFFFFF"/>
        <w:spacing w:before="120" w:after="120" w:line="240" w:lineRule="auto"/>
        <w:ind w:right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B8CE0D0" w14:textId="77777777" w:rsidR="009216C6" w:rsidRDefault="009216C6" w:rsidP="009216C6">
      <w:pPr>
        <w:shd w:val="clear" w:color="auto" w:fill="FFFFFF"/>
        <w:spacing w:before="120" w:after="120" w:line="240" w:lineRule="auto"/>
        <w:ind w:right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72539D0" w14:textId="77777777" w:rsidR="009216C6" w:rsidRDefault="009216C6" w:rsidP="009216C6">
      <w:pPr>
        <w:shd w:val="clear" w:color="auto" w:fill="FFFFFF"/>
        <w:spacing w:before="120" w:after="120" w:line="240" w:lineRule="auto"/>
        <w:ind w:right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27645C2" w14:textId="77777777" w:rsidR="002A0208" w:rsidRDefault="002A0208" w:rsidP="009216C6">
      <w:pPr>
        <w:shd w:val="clear" w:color="auto" w:fill="FFFFFF"/>
        <w:spacing w:before="120" w:after="120" w:line="240" w:lineRule="auto"/>
        <w:ind w:right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305CF9E" w14:textId="4C48DDEA" w:rsidR="009216C6" w:rsidRDefault="009216C6" w:rsidP="009216C6">
      <w:pPr>
        <w:shd w:val="clear" w:color="auto" w:fill="FFFFFF"/>
        <w:spacing w:before="120" w:after="120" w:line="240" w:lineRule="auto"/>
        <w:ind w:right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216C6">
        <w:rPr>
          <w:rFonts w:ascii="Arial" w:hAnsi="Arial" w:cs="Arial"/>
          <w:b/>
          <w:bCs/>
          <w:sz w:val="20"/>
          <w:szCs w:val="20"/>
          <w:u w:val="single"/>
        </w:rPr>
        <w:t>Tabela nr 3 - Wynagrodzenie całkowite Wykonawcy (Tabela nr 1 + Tabela nr 2)</w:t>
      </w:r>
      <w:r w:rsidR="008D431B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14:paraId="60C0F60A" w14:textId="77777777" w:rsidR="00590D1A" w:rsidRPr="009216C6" w:rsidRDefault="00590D1A" w:rsidP="009216C6">
      <w:pPr>
        <w:shd w:val="clear" w:color="auto" w:fill="FFFFFF"/>
        <w:spacing w:before="120" w:after="120" w:line="240" w:lineRule="auto"/>
        <w:ind w:right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8789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3134"/>
        <w:gridCol w:w="1729"/>
        <w:gridCol w:w="1673"/>
        <w:gridCol w:w="1843"/>
      </w:tblGrid>
      <w:tr w:rsidR="009216C6" w:rsidRPr="009216C6" w14:paraId="26CD5007" w14:textId="77777777" w:rsidTr="005A2076">
        <w:trPr>
          <w:trHeight w:val="72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2E09"/>
            <w:vAlign w:val="bottom"/>
            <w:hideMark/>
          </w:tcPr>
          <w:p w14:paraId="15340713" w14:textId="77777777" w:rsidR="009216C6" w:rsidRPr="005A2076" w:rsidRDefault="009216C6" w:rsidP="000C7C35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Lp</w:t>
            </w:r>
            <w:r w:rsidR="000C7C35"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.</w:t>
            </w:r>
          </w:p>
          <w:p w14:paraId="70FABAC2" w14:textId="1995719B" w:rsidR="000C7C35" w:rsidRPr="005A2076" w:rsidRDefault="000C7C35" w:rsidP="000C7C35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5DDBA6ED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Wynagrodzenie całkowite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4E9FB514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 xml:space="preserve">Wartość łączna netto [zł] 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5FF29814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78C132F8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Wartość łączna brutto [zł]</w:t>
            </w:r>
          </w:p>
        </w:tc>
      </w:tr>
      <w:tr w:rsidR="009216C6" w:rsidRPr="009216C6" w14:paraId="4F07C0AD" w14:textId="77777777" w:rsidTr="005A2076">
        <w:trPr>
          <w:trHeight w:val="300"/>
        </w:trPr>
        <w:tc>
          <w:tcPr>
            <w:tcW w:w="410" w:type="dxa"/>
            <w:tcBorders>
              <w:top w:val="single" w:sz="4" w:space="0" w:color="7F7F7F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2D83E0CE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3134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37540485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729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2D3E394F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673" w:type="dxa"/>
            <w:tcBorders>
              <w:top w:val="single" w:sz="4" w:space="0" w:color="7F7F7F"/>
              <w:left w:val="nil"/>
              <w:bottom w:val="nil"/>
              <w:right w:val="nil"/>
            </w:tcBorders>
            <w:shd w:val="clear" w:color="auto" w:fill="E52E09"/>
            <w:vAlign w:val="bottom"/>
            <w:hideMark/>
          </w:tcPr>
          <w:p w14:paraId="4729611E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52E09"/>
            <w:vAlign w:val="bottom"/>
            <w:hideMark/>
          </w:tcPr>
          <w:p w14:paraId="197F9870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E = C + D</w:t>
            </w:r>
          </w:p>
        </w:tc>
      </w:tr>
      <w:tr w:rsidR="009216C6" w:rsidRPr="009216C6" w14:paraId="02511A25" w14:textId="77777777" w:rsidTr="00590D1A">
        <w:trPr>
          <w:trHeight w:val="729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8B54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1797" w14:textId="77777777" w:rsidR="009216C6" w:rsidRPr="00590D1A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590D1A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Wynagrodzenie za wykonanie przeglądów okresowych </w:t>
            </w:r>
            <w:r w:rsidRPr="00590D1A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br/>
              <w:t>(wartość z Tabeli nr 1)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E249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C99D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3D44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216C6" w:rsidRPr="009216C6" w14:paraId="662F0AE9" w14:textId="77777777" w:rsidTr="00590D1A">
        <w:trPr>
          <w:trHeight w:val="557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B902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6B14" w14:textId="77777777" w:rsidR="009216C6" w:rsidRPr="00590D1A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590D1A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Wynagrodzenie za usuwanie </w:t>
            </w:r>
            <w:r w:rsidRPr="00590D1A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br/>
              <w:t xml:space="preserve">awarii/ usterek </w:t>
            </w:r>
            <w:r w:rsidRPr="00590D1A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br/>
              <w:t>(wartość z Tabeli nr 2)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B7A7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7642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8DBB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216C6" w:rsidRPr="009216C6" w14:paraId="57D7D290" w14:textId="77777777" w:rsidTr="00590D1A">
        <w:trPr>
          <w:trHeight w:val="3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D8F64" w14:textId="77777777" w:rsidR="00590D1A" w:rsidRDefault="00590D1A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7C98E1A3" w14:textId="77777777" w:rsid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  <w:p w14:paraId="35C26D87" w14:textId="0E62BA7C" w:rsidR="00590D1A" w:rsidRPr="009216C6" w:rsidRDefault="00590D1A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0A88F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F71F4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38F28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0DB5C0C6" w14:textId="77777777" w:rsidR="009216C6" w:rsidRPr="009216C6" w:rsidRDefault="009216C6" w:rsidP="009216C6">
      <w:pPr>
        <w:shd w:val="clear" w:color="auto" w:fill="FFFFFF"/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0B112F8" w14:textId="4D228E48" w:rsidR="009216C6" w:rsidRDefault="009216C6" w:rsidP="000C7C3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right="7"/>
        <w:jc w:val="center"/>
        <w:rPr>
          <w:rFonts w:ascii="Arial" w:hAnsi="Arial" w:cs="Arial"/>
          <w:bCs/>
          <w:sz w:val="20"/>
          <w:szCs w:val="20"/>
        </w:rPr>
      </w:pPr>
      <w:r w:rsidRPr="009216C6">
        <w:rPr>
          <w:rFonts w:ascii="Arial" w:hAnsi="Arial" w:cs="Arial"/>
          <w:bCs/>
          <w:sz w:val="20"/>
          <w:szCs w:val="20"/>
        </w:rPr>
        <w:t>Kwoty należy podać z dokładnością do dwóch miejsc po przecinku, zgodnie z polskim systemem płatniczym po</w:t>
      </w:r>
      <w:r w:rsidR="000C7C35">
        <w:rPr>
          <w:rFonts w:ascii="Arial" w:hAnsi="Arial" w:cs="Arial"/>
          <w:bCs/>
          <w:sz w:val="20"/>
          <w:szCs w:val="20"/>
        </w:rPr>
        <w:t xml:space="preserve"> zaokrągleniu do pełnych groszy</w:t>
      </w:r>
    </w:p>
    <w:p w14:paraId="41B94BAE" w14:textId="77777777" w:rsidR="000C7C35" w:rsidRPr="009216C6" w:rsidRDefault="000C7C35" w:rsidP="000C7C3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right="7"/>
        <w:jc w:val="center"/>
        <w:rPr>
          <w:rFonts w:ascii="Arial" w:hAnsi="Arial" w:cs="Arial"/>
          <w:bCs/>
          <w:sz w:val="20"/>
          <w:szCs w:val="20"/>
        </w:rPr>
      </w:pPr>
    </w:p>
    <w:p w14:paraId="74317FEB" w14:textId="0AD6AB8D" w:rsidR="009216C6" w:rsidRDefault="009216C6" w:rsidP="009216C6">
      <w:pPr>
        <w:shd w:val="clear" w:color="auto" w:fill="FFFFFF"/>
        <w:spacing w:before="120" w:after="120" w:line="240" w:lineRule="auto"/>
        <w:ind w:right="39"/>
        <w:jc w:val="both"/>
        <w:rPr>
          <w:rFonts w:ascii="Arial" w:hAnsi="Arial" w:cs="Arial"/>
          <w:i/>
          <w:sz w:val="18"/>
          <w:szCs w:val="18"/>
        </w:rPr>
      </w:pPr>
      <w:r w:rsidRPr="000C7C35">
        <w:rPr>
          <w:rFonts w:ascii="Arial" w:hAnsi="Arial" w:cs="Arial"/>
          <w:i/>
          <w:sz w:val="18"/>
          <w:szCs w:val="18"/>
        </w:rPr>
        <w:t>* liczba prognozowana, określona przez Zamawiającego wyłącznie na potrzeby badania i oceny ofert.   W przypadku niewykorzystania przez Zamawiającego prognozowanego wolumenu, Wykonawcy nie przysługuje żadne roszczenie z tego tytułu. Faktyczna liczba roboczogodzin zależeć będzie od bieżących potrzeb Zamawiającego.</w:t>
      </w:r>
    </w:p>
    <w:p w14:paraId="128BABD7" w14:textId="77777777" w:rsidR="000C7C35" w:rsidRPr="000C7C35" w:rsidRDefault="000C7C35" w:rsidP="009216C6">
      <w:pPr>
        <w:shd w:val="clear" w:color="auto" w:fill="FFFFFF"/>
        <w:spacing w:before="120" w:after="120" w:line="240" w:lineRule="auto"/>
        <w:ind w:right="39"/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47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4008"/>
        <w:gridCol w:w="2505"/>
        <w:gridCol w:w="1842"/>
      </w:tblGrid>
      <w:tr w:rsidR="009216C6" w:rsidRPr="009216C6" w14:paraId="1B834FF8" w14:textId="77777777" w:rsidTr="005A2076">
        <w:trPr>
          <w:cantSplit/>
          <w:trHeight w:val="703"/>
          <w:jc w:val="center"/>
        </w:trPr>
        <w:tc>
          <w:tcPr>
            <w:tcW w:w="320" w:type="pct"/>
            <w:shd w:val="clear" w:color="auto" w:fill="E52E09"/>
            <w:vAlign w:val="center"/>
          </w:tcPr>
          <w:p w14:paraId="2A0553AF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2245" w:type="pct"/>
            <w:shd w:val="clear" w:color="auto" w:fill="E52E09"/>
            <w:vAlign w:val="center"/>
          </w:tcPr>
          <w:p w14:paraId="2968170C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403" w:type="pct"/>
            <w:shd w:val="clear" w:color="auto" w:fill="E52E09"/>
            <w:vAlign w:val="center"/>
          </w:tcPr>
          <w:p w14:paraId="19490339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Podpis(y) osoby(osób) uprawnionej</w:t>
            </w:r>
            <w:r w:rsidRPr="005A2076" w:rsidDel="000F660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(ych)</w:t>
            </w:r>
          </w:p>
        </w:tc>
        <w:tc>
          <w:tcPr>
            <w:tcW w:w="1032" w:type="pct"/>
            <w:shd w:val="clear" w:color="auto" w:fill="E52E09"/>
            <w:vAlign w:val="center"/>
          </w:tcPr>
          <w:p w14:paraId="210D6FB6" w14:textId="68800395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Miejscowość </w:t>
            </w:r>
            <w:r w:rsidR="000C7C35"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br/>
            </w: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 data</w:t>
            </w:r>
          </w:p>
        </w:tc>
      </w:tr>
      <w:tr w:rsidR="009216C6" w:rsidRPr="009216C6" w14:paraId="177ECA0B" w14:textId="77777777" w:rsidTr="00590D1A">
        <w:trPr>
          <w:cantSplit/>
          <w:trHeight w:val="432"/>
          <w:jc w:val="center"/>
        </w:trPr>
        <w:tc>
          <w:tcPr>
            <w:tcW w:w="320" w:type="pct"/>
          </w:tcPr>
          <w:p w14:paraId="7D12BC3C" w14:textId="77777777" w:rsidR="009216C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  <w:p w14:paraId="179F8F13" w14:textId="12165049" w:rsidR="000C7C35" w:rsidRPr="009216C6" w:rsidRDefault="000C7C35" w:rsidP="009216C6">
            <w:pPr>
              <w:spacing w:after="0" w:line="240" w:lineRule="auto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</w:tc>
        <w:tc>
          <w:tcPr>
            <w:tcW w:w="2245" w:type="pct"/>
          </w:tcPr>
          <w:p w14:paraId="5F40854C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  <w:p w14:paraId="00E9A311" w14:textId="77777777" w:rsidR="009216C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  <w:p w14:paraId="494693B1" w14:textId="52CC4115" w:rsidR="000C7C35" w:rsidRPr="009216C6" w:rsidRDefault="000C7C35" w:rsidP="009216C6">
            <w:pPr>
              <w:spacing w:after="0" w:line="240" w:lineRule="auto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</w:tc>
        <w:tc>
          <w:tcPr>
            <w:tcW w:w="1403" w:type="pct"/>
          </w:tcPr>
          <w:p w14:paraId="339CDA66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</w:tc>
        <w:tc>
          <w:tcPr>
            <w:tcW w:w="1032" w:type="pct"/>
          </w:tcPr>
          <w:p w14:paraId="23734084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</w:tc>
      </w:tr>
    </w:tbl>
    <w:p w14:paraId="7619C369" w14:textId="77777777" w:rsidR="009216C6" w:rsidRPr="009216C6" w:rsidRDefault="009216C6" w:rsidP="009216C6">
      <w:pPr>
        <w:shd w:val="clear" w:color="auto" w:fill="FFFFFF"/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17FA877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090D1B1B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5CA316F4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61498F23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02D8556B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13E649D7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414427B4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0BC7FC9E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4493F79E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44375573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40D5D7E6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302D04CC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76EBC188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570B2F5D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1BEDECBC" w14:textId="3234B560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2B1EE058" w14:textId="77777777" w:rsidR="00D0307E" w:rsidRDefault="00D0307E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08D5EE51" w14:textId="77777777" w:rsidR="0003625E" w:rsidRDefault="0003625E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3466DE3F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7A46BCF9" w14:textId="77777777" w:rsidR="009216C6" w:rsidRDefault="009216C6" w:rsidP="009216C6">
      <w:pPr>
        <w:spacing w:after="0" w:line="360" w:lineRule="auto"/>
        <w:jc w:val="both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17BBA6B5" w14:textId="0A2A3EDB" w:rsidR="008D431B" w:rsidRPr="008D431B" w:rsidRDefault="009216C6" w:rsidP="008D431B">
      <w:pPr>
        <w:spacing w:after="0" w:line="360" w:lineRule="auto"/>
        <w:jc w:val="both"/>
        <w:rPr>
          <w:rFonts w:ascii="Arial" w:eastAsia="Calibri" w:hAnsi="Arial" w:cs="Arial"/>
          <w:b/>
          <w:bCs/>
          <w:color w:val="0070C0"/>
          <w:sz w:val="20"/>
          <w:szCs w:val="20"/>
        </w:rPr>
      </w:pPr>
      <w:r w:rsidRPr="00590D1A">
        <w:rPr>
          <w:rFonts w:ascii="Arial" w:eastAsia="Calibri" w:hAnsi="Arial" w:cs="Arial"/>
          <w:b/>
          <w:color w:val="0070C0"/>
          <w:sz w:val="20"/>
          <w:szCs w:val="20"/>
        </w:rPr>
        <w:t xml:space="preserve">II. </w:t>
      </w:r>
      <w:r w:rsidR="008D431B" w:rsidRPr="008D431B">
        <w:rPr>
          <w:rFonts w:ascii="Arial" w:eastAsia="Calibri" w:hAnsi="Arial" w:cs="Arial"/>
          <w:b/>
          <w:bCs/>
          <w:color w:val="0070C0"/>
          <w:sz w:val="20"/>
          <w:szCs w:val="20"/>
        </w:rPr>
        <w:t xml:space="preserve">CZĘŚĆ </w:t>
      </w:r>
      <w:r w:rsidR="008D431B">
        <w:rPr>
          <w:rFonts w:ascii="Arial" w:eastAsia="Calibri" w:hAnsi="Arial" w:cs="Arial"/>
          <w:b/>
          <w:bCs/>
          <w:color w:val="0070C0"/>
          <w:sz w:val="20"/>
          <w:szCs w:val="20"/>
        </w:rPr>
        <w:t>2</w:t>
      </w:r>
      <w:r w:rsidR="008D431B" w:rsidRPr="008D431B">
        <w:rPr>
          <w:rFonts w:ascii="Arial" w:eastAsia="Calibri" w:hAnsi="Arial" w:cs="Arial"/>
          <w:b/>
          <w:bCs/>
          <w:color w:val="0070C0"/>
          <w:sz w:val="20"/>
          <w:szCs w:val="20"/>
        </w:rPr>
        <w:t xml:space="preserve"> ZAMÓWIENIA </w:t>
      </w:r>
    </w:p>
    <w:p w14:paraId="556A94EB" w14:textId="5533AD34" w:rsidR="009216C6" w:rsidRPr="00590D1A" w:rsidRDefault="008D431B" w:rsidP="009216C6">
      <w:pPr>
        <w:spacing w:after="0" w:line="360" w:lineRule="auto"/>
        <w:jc w:val="both"/>
        <w:rPr>
          <w:rFonts w:ascii="Arial" w:eastAsia="Calibri" w:hAnsi="Arial" w:cs="Arial"/>
          <w:b/>
          <w:color w:val="0070C0"/>
          <w:sz w:val="20"/>
          <w:szCs w:val="20"/>
        </w:rPr>
      </w:pPr>
      <w:r>
        <w:rPr>
          <w:rFonts w:ascii="Arial" w:eastAsia="Calibri" w:hAnsi="Arial" w:cs="Arial"/>
          <w:b/>
          <w:color w:val="0070C0"/>
          <w:sz w:val="20"/>
          <w:szCs w:val="20"/>
        </w:rPr>
        <w:t xml:space="preserve">    </w:t>
      </w:r>
      <w:r w:rsidR="009216C6" w:rsidRPr="00590D1A">
        <w:rPr>
          <w:rFonts w:ascii="Arial" w:eastAsia="Calibri" w:hAnsi="Arial" w:cs="Arial"/>
          <w:b/>
          <w:color w:val="0070C0"/>
          <w:sz w:val="20"/>
          <w:szCs w:val="20"/>
        </w:rPr>
        <w:t xml:space="preserve">Klimatyzacja niegazowa (tradycyjna) – </w:t>
      </w:r>
      <w:r>
        <w:rPr>
          <w:rFonts w:ascii="Arial" w:eastAsia="Calibri" w:hAnsi="Arial" w:cs="Arial"/>
          <w:b/>
          <w:color w:val="0070C0"/>
          <w:sz w:val="20"/>
          <w:szCs w:val="20"/>
        </w:rPr>
        <w:t>obszar kaliski</w:t>
      </w:r>
    </w:p>
    <w:p w14:paraId="74DFEC49" w14:textId="77777777" w:rsidR="009216C6" w:rsidRPr="009216C6" w:rsidRDefault="009216C6" w:rsidP="006F02DA">
      <w:pPr>
        <w:numPr>
          <w:ilvl w:val="0"/>
          <w:numId w:val="52"/>
        </w:numPr>
        <w:spacing w:after="0" w:line="240" w:lineRule="auto"/>
        <w:ind w:left="714" w:hanging="35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216C6">
        <w:rPr>
          <w:rFonts w:ascii="Arial" w:eastAsia="Calibri" w:hAnsi="Arial" w:cs="Arial"/>
          <w:color w:val="000000"/>
          <w:sz w:val="20"/>
          <w:szCs w:val="20"/>
        </w:rPr>
        <w:t>Kalisz, ul. Majkowska 9 ( budynek GAZ- SYSTEM ),</w:t>
      </w:r>
    </w:p>
    <w:p w14:paraId="4D78A275" w14:textId="5A9159D9" w:rsidR="009216C6" w:rsidRPr="009216C6" w:rsidRDefault="009216C6" w:rsidP="006F02DA">
      <w:pPr>
        <w:numPr>
          <w:ilvl w:val="0"/>
          <w:numId w:val="52"/>
        </w:numPr>
        <w:spacing w:after="0" w:line="240" w:lineRule="auto"/>
        <w:ind w:left="714" w:hanging="35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216C6">
        <w:rPr>
          <w:rFonts w:ascii="Arial" w:eastAsia="Calibri" w:hAnsi="Arial" w:cs="Arial"/>
          <w:color w:val="000000"/>
          <w:sz w:val="20"/>
          <w:szCs w:val="20"/>
        </w:rPr>
        <w:t xml:space="preserve">Kalisz, ul. Majkowska 9a ( budynek </w:t>
      </w:r>
      <w:r w:rsidR="00320E11" w:rsidRPr="009216C6">
        <w:rPr>
          <w:rFonts w:ascii="Arial" w:eastAsia="Calibri" w:hAnsi="Arial" w:cs="Arial"/>
          <w:color w:val="000000"/>
          <w:sz w:val="20"/>
          <w:szCs w:val="20"/>
        </w:rPr>
        <w:t>B</w:t>
      </w:r>
      <w:r w:rsidR="00320E11">
        <w:rPr>
          <w:rFonts w:ascii="Arial" w:eastAsia="Calibri" w:hAnsi="Arial" w:cs="Arial"/>
          <w:color w:val="000000"/>
          <w:sz w:val="20"/>
          <w:szCs w:val="20"/>
        </w:rPr>
        <w:t>OK</w:t>
      </w:r>
      <w:r w:rsidR="00320E11" w:rsidRPr="009216C6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9216C6">
        <w:rPr>
          <w:rFonts w:ascii="Arial" w:eastAsia="Calibri" w:hAnsi="Arial" w:cs="Arial"/>
          <w:color w:val="000000"/>
          <w:sz w:val="20"/>
          <w:szCs w:val="20"/>
        </w:rPr>
        <w:t>),</w:t>
      </w:r>
    </w:p>
    <w:p w14:paraId="27FD38C0" w14:textId="1530B76C" w:rsidR="009216C6" w:rsidRDefault="009216C6" w:rsidP="006F02DA">
      <w:pPr>
        <w:numPr>
          <w:ilvl w:val="0"/>
          <w:numId w:val="52"/>
        </w:numPr>
        <w:spacing w:after="120" w:line="240" w:lineRule="auto"/>
        <w:ind w:left="714" w:hanging="357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216C6">
        <w:rPr>
          <w:rFonts w:ascii="Arial" w:eastAsia="Calibri" w:hAnsi="Arial" w:cs="Arial"/>
          <w:color w:val="000000"/>
          <w:sz w:val="20"/>
          <w:szCs w:val="20"/>
        </w:rPr>
        <w:t xml:space="preserve">Leszno, ul. </w:t>
      </w:r>
      <w:r w:rsidR="00320E11" w:rsidRPr="009216C6">
        <w:rPr>
          <w:rFonts w:ascii="Arial" w:hAnsi="Arial" w:cs="Arial"/>
          <w:color w:val="000000"/>
          <w:sz w:val="18"/>
          <w:szCs w:val="18"/>
          <w:lang w:eastAsia="pl-PL"/>
        </w:rPr>
        <w:t>ul. Grunwaldzka 1A</w:t>
      </w:r>
      <w:r w:rsidRPr="009216C6">
        <w:rPr>
          <w:rFonts w:ascii="Arial" w:eastAsia="Calibri" w:hAnsi="Arial" w:cs="Arial"/>
          <w:color w:val="000000"/>
          <w:sz w:val="20"/>
          <w:szCs w:val="20"/>
        </w:rPr>
        <w:t>,</w:t>
      </w:r>
    </w:p>
    <w:p w14:paraId="54BEBF5F" w14:textId="77777777" w:rsidR="008D431B" w:rsidRPr="009216C6" w:rsidRDefault="008D431B" w:rsidP="008D431B">
      <w:pPr>
        <w:spacing w:after="120" w:line="240" w:lineRule="auto"/>
        <w:ind w:left="714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3876D3D9" w14:textId="03DFEE86" w:rsidR="009216C6" w:rsidRDefault="009216C6" w:rsidP="009216C6">
      <w:pPr>
        <w:shd w:val="clear" w:color="auto" w:fill="FFFFFF"/>
        <w:spacing w:before="120" w:after="120" w:line="240" w:lineRule="auto"/>
        <w:ind w:right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216C6">
        <w:rPr>
          <w:rFonts w:ascii="Arial" w:hAnsi="Arial" w:cs="Arial"/>
          <w:b/>
          <w:bCs/>
          <w:sz w:val="20"/>
          <w:szCs w:val="20"/>
          <w:u w:val="single"/>
        </w:rPr>
        <w:t>Tabela nr 1 - Wynagrodzenie za dokonywanie przeglądów okresowych</w:t>
      </w:r>
      <w:r w:rsidR="008D431B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14:paraId="40CE3D68" w14:textId="77777777" w:rsidR="008D431B" w:rsidRPr="009216C6" w:rsidRDefault="008D431B" w:rsidP="009216C6">
      <w:pPr>
        <w:shd w:val="clear" w:color="auto" w:fill="FFFFFF"/>
        <w:spacing w:before="120" w:after="120" w:line="240" w:lineRule="auto"/>
        <w:ind w:right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"/>
        <w:gridCol w:w="1061"/>
        <w:gridCol w:w="2433"/>
        <w:gridCol w:w="1341"/>
        <w:gridCol w:w="1231"/>
        <w:gridCol w:w="906"/>
        <w:gridCol w:w="906"/>
        <w:gridCol w:w="1039"/>
      </w:tblGrid>
      <w:tr w:rsidR="009216C6" w:rsidRPr="009216C6" w14:paraId="066AC283" w14:textId="77777777" w:rsidTr="00D0307E">
        <w:trPr>
          <w:trHeight w:val="168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41AA0B37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337D1F96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Rodzaj wykonanej usługi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623198D4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Lokalizacja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23C0E6F7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Częstotliwość wykonania usługi w trakcie trwania umowy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3A69656D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Cena jednostkowa netto [zł]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7864DC50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Wartość łączna netto [zł]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5064E179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492AB4E6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Wartość łączna brutto [zł]</w:t>
            </w:r>
          </w:p>
        </w:tc>
      </w:tr>
      <w:tr w:rsidR="009216C6" w:rsidRPr="009216C6" w14:paraId="0344A658" w14:textId="77777777" w:rsidTr="00D0307E">
        <w:trPr>
          <w:trHeight w:val="300"/>
        </w:trPr>
        <w:tc>
          <w:tcPr>
            <w:tcW w:w="4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48B4BEBB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106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5905ED0A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2608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5363820E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12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2B8142BB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123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18E9CC23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91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5C492A23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F = D x E</w:t>
            </w:r>
          </w:p>
        </w:tc>
        <w:tc>
          <w:tcPr>
            <w:tcW w:w="914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7DE26F3B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1065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72D22790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H = F + G</w:t>
            </w:r>
          </w:p>
        </w:tc>
      </w:tr>
      <w:tr w:rsidR="009216C6" w:rsidRPr="009216C6" w14:paraId="76E9EDC2" w14:textId="77777777" w:rsidTr="00D0307E">
        <w:trPr>
          <w:trHeight w:val="300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2826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441F" w14:textId="77777777" w:rsidR="009216C6" w:rsidRPr="000358B4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358B4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Przeglądy okresowe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1AD46" w14:textId="2AE118AB" w:rsid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Kalisz</w:t>
            </w: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, ul. Majkowska 9 </w:t>
            </w:r>
          </w:p>
          <w:p w14:paraId="400D5605" w14:textId="12244BEE" w:rsidR="0003625E" w:rsidRPr="009216C6" w:rsidRDefault="0003625E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9C1DA" w14:textId="08F958B2" w:rsidR="009216C6" w:rsidRPr="002A0208" w:rsidRDefault="00320E11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A0208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E9F56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38999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B286E1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D2679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216C6" w:rsidRPr="009216C6" w14:paraId="1E66F435" w14:textId="77777777" w:rsidTr="00D0307E">
        <w:trPr>
          <w:trHeight w:val="300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2AC9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0583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16514" w14:textId="37CF78DF" w:rsid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Kalisz</w:t>
            </w: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, Majkowska 9a</w:t>
            </w:r>
          </w:p>
          <w:p w14:paraId="4EE937AC" w14:textId="6D1D187D" w:rsidR="0003625E" w:rsidRPr="009216C6" w:rsidRDefault="0003625E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9AD74" w14:textId="39239504" w:rsidR="009216C6" w:rsidRPr="002A0208" w:rsidRDefault="00320E11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A0208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03187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8E195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2ED4A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9619C2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216C6" w:rsidRPr="009216C6" w14:paraId="6D027722" w14:textId="77777777" w:rsidTr="00D0307E">
        <w:trPr>
          <w:trHeight w:val="364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48BA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FF9A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7CFB6DA" w14:textId="5E9FC838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Leszno</w:t>
            </w: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, ul. Grunwaldzka 1A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A67F12" w14:textId="5754B8B9" w:rsidR="009216C6" w:rsidRPr="002A0208" w:rsidRDefault="00320E11" w:rsidP="00D0307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2A0208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C65A004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1B8A86C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4221187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A0716CD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216C6" w:rsidRPr="009216C6" w14:paraId="21E99AE7" w14:textId="77777777" w:rsidTr="00D0307E">
        <w:trPr>
          <w:trHeight w:val="300"/>
        </w:trPr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648786" w14:textId="77777777" w:rsidR="0003625E" w:rsidRDefault="0003625E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14:paraId="69FF7A4E" w14:textId="77777777" w:rsid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  <w:p w14:paraId="12A14A31" w14:textId="6EAFD15B" w:rsidR="0003625E" w:rsidRPr="009216C6" w:rsidRDefault="0003625E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  <w:hideMark/>
          </w:tcPr>
          <w:p w14:paraId="50A7F093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C508C6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E77D0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71EE9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3B032CF1" w14:textId="77777777" w:rsidR="008D431B" w:rsidRDefault="008D431B" w:rsidP="009216C6">
      <w:pPr>
        <w:spacing w:before="120" w:after="120"/>
        <w:ind w:left="142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9E85AA0" w14:textId="3F8A62F5" w:rsidR="009216C6" w:rsidRPr="009216C6" w:rsidRDefault="009216C6" w:rsidP="009216C6">
      <w:pPr>
        <w:spacing w:before="120" w:after="120"/>
        <w:ind w:left="142"/>
        <w:rPr>
          <w:rFonts w:ascii="Arial" w:hAnsi="Arial" w:cs="Arial"/>
          <w:sz w:val="20"/>
          <w:szCs w:val="20"/>
        </w:rPr>
      </w:pPr>
      <w:r w:rsidRPr="009216C6">
        <w:rPr>
          <w:rFonts w:ascii="Arial" w:hAnsi="Arial" w:cs="Arial"/>
          <w:b/>
          <w:bCs/>
          <w:sz w:val="20"/>
          <w:szCs w:val="20"/>
          <w:u w:val="single"/>
        </w:rPr>
        <w:t>Tabela nr 2 - Wynagrodzenie za usuwanie awarii/usterek</w:t>
      </w:r>
      <w:r w:rsidR="008D431B">
        <w:rPr>
          <w:rFonts w:ascii="Arial" w:hAnsi="Arial" w:cs="Arial"/>
          <w:b/>
          <w:bCs/>
          <w:sz w:val="20"/>
          <w:szCs w:val="20"/>
          <w:u w:val="single"/>
        </w:rPr>
        <w:t>:</w:t>
      </w:r>
      <w:r w:rsidRPr="009216C6">
        <w:rPr>
          <w:rFonts w:ascii="Arial" w:hAnsi="Arial" w:cs="Arial"/>
          <w:sz w:val="20"/>
          <w:szCs w:val="20"/>
        </w:rPr>
        <w:t xml:space="preserve"> </w:t>
      </w: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1772"/>
        <w:gridCol w:w="1754"/>
        <w:gridCol w:w="1418"/>
        <w:gridCol w:w="1445"/>
        <w:gridCol w:w="986"/>
        <w:gridCol w:w="1538"/>
      </w:tblGrid>
      <w:tr w:rsidR="009216C6" w:rsidRPr="009216C6" w14:paraId="5518C1EC" w14:textId="77777777" w:rsidTr="008D431B">
        <w:trPr>
          <w:trHeight w:val="734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96347" w14:textId="77777777" w:rsidR="009216C6" w:rsidRPr="005A207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Lp.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924247" w14:textId="77777777" w:rsidR="009216C6" w:rsidRPr="005A2076" w:rsidRDefault="009216C6" w:rsidP="009216C6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Wynagrodzenie za usuniecie awarii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59370" w14:textId="77777777" w:rsidR="009216C6" w:rsidRPr="005A2076" w:rsidRDefault="009216C6" w:rsidP="009216C6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Cena jednostkowa netto [zł]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F5DA9F" w14:textId="77777777" w:rsidR="009216C6" w:rsidRPr="005A2076" w:rsidRDefault="009216C6" w:rsidP="009216C6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Prognozowana liczba Rbh*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0E2AD" w14:textId="77777777" w:rsidR="009216C6" w:rsidRPr="005A2076" w:rsidRDefault="009216C6" w:rsidP="009216C6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Wartość łączna netto [zł]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94C351" w14:textId="77777777" w:rsidR="009216C6" w:rsidRPr="005A2076" w:rsidRDefault="009216C6" w:rsidP="009216C6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Wartość VAT [zł]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5C44E" w14:textId="77777777" w:rsidR="009216C6" w:rsidRPr="005A2076" w:rsidRDefault="009216C6" w:rsidP="009216C6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Wartość łączna brutto [zł]</w:t>
            </w:r>
          </w:p>
        </w:tc>
      </w:tr>
      <w:tr w:rsidR="009216C6" w:rsidRPr="009216C6" w14:paraId="25DA389E" w14:textId="77777777" w:rsidTr="008D431B">
        <w:trPr>
          <w:trHeight w:val="300"/>
        </w:trPr>
        <w:tc>
          <w:tcPr>
            <w:tcW w:w="438" w:type="dxa"/>
            <w:tcBorders>
              <w:top w:val="single" w:sz="4" w:space="0" w:color="7F7F7F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44F8E" w14:textId="77777777" w:rsidR="009216C6" w:rsidRPr="005A2076" w:rsidRDefault="009216C6" w:rsidP="009216C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A</w:t>
            </w:r>
          </w:p>
        </w:tc>
        <w:tc>
          <w:tcPr>
            <w:tcW w:w="1772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FCC5BD" w14:textId="77777777" w:rsidR="009216C6" w:rsidRPr="005A2076" w:rsidRDefault="009216C6" w:rsidP="009216C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B</w:t>
            </w:r>
          </w:p>
        </w:tc>
        <w:tc>
          <w:tcPr>
            <w:tcW w:w="1754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AC49E" w14:textId="77777777" w:rsidR="009216C6" w:rsidRPr="005A2076" w:rsidRDefault="009216C6" w:rsidP="009216C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</w:t>
            </w:r>
          </w:p>
        </w:tc>
        <w:tc>
          <w:tcPr>
            <w:tcW w:w="1418" w:type="dxa"/>
            <w:tcBorders>
              <w:top w:val="single" w:sz="4" w:space="0" w:color="7F7F7F"/>
              <w:left w:val="nil"/>
              <w:bottom w:val="nil"/>
              <w:right w:val="nil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5BCE2" w14:textId="77777777" w:rsidR="009216C6" w:rsidRPr="005A2076" w:rsidRDefault="009216C6" w:rsidP="009216C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D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C21FD" w14:textId="77777777" w:rsidR="009216C6" w:rsidRPr="005A2076" w:rsidRDefault="009216C6" w:rsidP="009216C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E = C x D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0B25D" w14:textId="77777777" w:rsidR="009216C6" w:rsidRPr="005A2076" w:rsidRDefault="009216C6" w:rsidP="009216C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F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52E0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377040" w14:textId="77777777" w:rsidR="009216C6" w:rsidRPr="005A2076" w:rsidRDefault="009216C6" w:rsidP="009216C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G = E + F</w:t>
            </w:r>
          </w:p>
        </w:tc>
      </w:tr>
      <w:tr w:rsidR="009216C6" w:rsidRPr="009216C6" w14:paraId="45C65CB3" w14:textId="77777777" w:rsidTr="00CB182A">
        <w:trPr>
          <w:trHeight w:val="48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AD87F" w14:textId="5980C771" w:rsidR="009216C6" w:rsidRPr="009216C6" w:rsidRDefault="000C7C35" w:rsidP="00921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9216C6" w:rsidRPr="009216C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104478" w14:textId="77777777" w:rsidR="009216C6" w:rsidRPr="000358B4" w:rsidRDefault="009216C6" w:rsidP="003C0D5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358B4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roboczogodziny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1FA29C" w14:textId="77777777" w:rsidR="009216C6" w:rsidRPr="009216C6" w:rsidRDefault="009216C6" w:rsidP="00921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C8983A" w14:textId="77777777" w:rsidR="000C7C35" w:rsidRDefault="000C7C35" w:rsidP="00921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5AE0D9E" w14:textId="2E5EDE99" w:rsidR="009216C6" w:rsidRPr="009216C6" w:rsidRDefault="00320E11" w:rsidP="002A02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208">
              <w:rPr>
                <w:rFonts w:ascii="Arial" w:hAnsi="Arial" w:cs="Arial"/>
                <w:b/>
                <w:color w:val="000000"/>
                <w:sz w:val="18"/>
                <w:szCs w:val="18"/>
              </w:rPr>
              <w:t>60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4D4329" w14:textId="77777777" w:rsidR="009216C6" w:rsidRPr="009216C6" w:rsidRDefault="009216C6" w:rsidP="00921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650CA" w14:textId="77777777" w:rsidR="009216C6" w:rsidRPr="009216C6" w:rsidRDefault="009216C6" w:rsidP="00921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262782" w14:textId="77777777" w:rsidR="009216C6" w:rsidRPr="009216C6" w:rsidRDefault="009216C6" w:rsidP="009216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4C0EEE6" w14:textId="77777777" w:rsidR="008D431B" w:rsidRDefault="009216C6" w:rsidP="009216C6">
      <w:pPr>
        <w:spacing w:before="120" w:after="120"/>
        <w:ind w:left="142"/>
        <w:rPr>
          <w:rFonts w:ascii="Arial" w:hAnsi="Arial" w:cs="Arial"/>
          <w:sz w:val="20"/>
          <w:szCs w:val="20"/>
        </w:rPr>
      </w:pPr>
      <w:r w:rsidRPr="009216C6">
        <w:rPr>
          <w:rFonts w:ascii="Arial" w:hAnsi="Arial" w:cs="Arial"/>
          <w:sz w:val="20"/>
          <w:szCs w:val="20"/>
        </w:rPr>
        <w:t xml:space="preserve"> </w:t>
      </w:r>
    </w:p>
    <w:p w14:paraId="5A530F9A" w14:textId="77777777" w:rsidR="008D431B" w:rsidRDefault="008D431B" w:rsidP="009216C6">
      <w:pPr>
        <w:spacing w:before="120" w:after="120"/>
        <w:ind w:left="142"/>
        <w:rPr>
          <w:rFonts w:ascii="Arial" w:hAnsi="Arial" w:cs="Arial"/>
          <w:sz w:val="20"/>
          <w:szCs w:val="20"/>
        </w:rPr>
      </w:pPr>
    </w:p>
    <w:p w14:paraId="65DF1AE3" w14:textId="1899AB73" w:rsidR="009216C6" w:rsidRPr="009216C6" w:rsidRDefault="009216C6" w:rsidP="009216C6">
      <w:pPr>
        <w:spacing w:before="120" w:after="120"/>
        <w:ind w:left="142"/>
        <w:rPr>
          <w:rFonts w:ascii="Arial" w:hAnsi="Arial" w:cs="Arial"/>
          <w:b/>
          <w:bCs/>
          <w:sz w:val="20"/>
          <w:szCs w:val="20"/>
          <w:u w:val="single"/>
        </w:rPr>
      </w:pPr>
      <w:r w:rsidRPr="009216C6">
        <w:rPr>
          <w:rFonts w:ascii="Arial" w:hAnsi="Arial" w:cs="Arial"/>
          <w:b/>
          <w:bCs/>
          <w:sz w:val="20"/>
          <w:szCs w:val="20"/>
          <w:u w:val="single"/>
        </w:rPr>
        <w:t>Tabela nr 3 - Wynagrodzenie całkowite Wykonawcy (Tabela nr 1 + Tabela nr 2)</w:t>
      </w:r>
      <w:r w:rsidR="008D431B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937"/>
        <w:gridCol w:w="1985"/>
        <w:gridCol w:w="1701"/>
        <w:gridCol w:w="2268"/>
      </w:tblGrid>
      <w:tr w:rsidR="009216C6" w:rsidRPr="009216C6" w14:paraId="31571A19" w14:textId="77777777" w:rsidTr="008D431B">
        <w:trPr>
          <w:trHeight w:val="62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2E09"/>
            <w:vAlign w:val="bottom"/>
            <w:hideMark/>
          </w:tcPr>
          <w:p w14:paraId="365E1978" w14:textId="77777777" w:rsidR="009216C6" w:rsidRPr="005A207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Lp.</w:t>
            </w:r>
          </w:p>
          <w:p w14:paraId="3B176AD4" w14:textId="3C702C3E" w:rsidR="000C7C35" w:rsidRPr="005A2076" w:rsidRDefault="000C7C35" w:rsidP="009216C6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0C6A243B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Wynagrodzenie całkowite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5EFC9D69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 xml:space="preserve">Wartość łączna netto [zł]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1C2FA4E8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Wartość VAT [zł]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2E09"/>
            <w:vAlign w:val="center"/>
            <w:hideMark/>
          </w:tcPr>
          <w:p w14:paraId="6AD61100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eastAsia="pl-PL"/>
              </w:rPr>
              <w:t>Wartość łączna brutto [zł]</w:t>
            </w:r>
          </w:p>
        </w:tc>
      </w:tr>
      <w:tr w:rsidR="009216C6" w:rsidRPr="009216C6" w14:paraId="2B01EB59" w14:textId="77777777" w:rsidTr="008D431B">
        <w:trPr>
          <w:trHeight w:val="300"/>
        </w:trPr>
        <w:tc>
          <w:tcPr>
            <w:tcW w:w="460" w:type="dxa"/>
            <w:tcBorders>
              <w:top w:val="single" w:sz="4" w:space="0" w:color="7F7F7F"/>
              <w:left w:val="single" w:sz="4" w:space="0" w:color="7F7F7F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7590F68A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937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554EF495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1985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shd w:val="clear" w:color="auto" w:fill="E52E09"/>
            <w:vAlign w:val="bottom"/>
            <w:hideMark/>
          </w:tcPr>
          <w:p w14:paraId="5109DA0F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1701" w:type="dxa"/>
            <w:tcBorders>
              <w:top w:val="single" w:sz="4" w:space="0" w:color="7F7F7F"/>
              <w:left w:val="nil"/>
              <w:bottom w:val="nil"/>
              <w:right w:val="nil"/>
            </w:tcBorders>
            <w:shd w:val="clear" w:color="auto" w:fill="E52E09"/>
            <w:vAlign w:val="bottom"/>
            <w:hideMark/>
          </w:tcPr>
          <w:p w14:paraId="01FF5ACD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52E09"/>
            <w:vAlign w:val="bottom"/>
            <w:hideMark/>
          </w:tcPr>
          <w:p w14:paraId="3C4B2CC9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pl-PL"/>
              </w:rPr>
              <w:t>E = C + D</w:t>
            </w:r>
          </w:p>
        </w:tc>
      </w:tr>
      <w:tr w:rsidR="009216C6" w:rsidRPr="009216C6" w14:paraId="3F9C7A43" w14:textId="77777777" w:rsidTr="008D431B">
        <w:trPr>
          <w:trHeight w:val="86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7506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29CA" w14:textId="5B02F79C" w:rsidR="009216C6" w:rsidRPr="000358B4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358B4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Wynagrodzenie za wykonanie przeglądów okresowych (wartość </w:t>
            </w:r>
            <w:r w:rsidR="000358B4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br/>
            </w:r>
            <w:r w:rsidRPr="000358B4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>z Tabeli nr 1)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1694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10B1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49EA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216C6" w:rsidRPr="009216C6" w14:paraId="7060C01F" w14:textId="77777777" w:rsidTr="008D431B">
        <w:trPr>
          <w:trHeight w:val="68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37AD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D1CC" w14:textId="77777777" w:rsidR="009216C6" w:rsidRPr="000358B4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358B4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Wynagrodzenie za usuwanie awarii/ usterek </w:t>
            </w:r>
            <w:r w:rsidRPr="000358B4"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br/>
              <w:t>(wartość z Tabeli nr 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52F4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3E4B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B369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216C6" w:rsidRPr="009216C6" w14:paraId="3008FD5E" w14:textId="77777777" w:rsidTr="008D431B">
        <w:trPr>
          <w:trHeight w:val="421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AD54C" w14:textId="77777777" w:rsid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RAZEM</w:t>
            </w:r>
          </w:p>
          <w:p w14:paraId="4AB76491" w14:textId="758922D9" w:rsidR="000358B4" w:rsidRPr="009216C6" w:rsidRDefault="000358B4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4BFAC" w14:textId="77777777" w:rsid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  <w:p w14:paraId="262BB345" w14:textId="77777777" w:rsidR="000358B4" w:rsidRDefault="000358B4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899D987" w14:textId="69BA2BB5" w:rsidR="000358B4" w:rsidRPr="009216C6" w:rsidRDefault="000358B4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AFB7E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ED689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9216C6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63ECD072" w14:textId="77777777" w:rsidR="009216C6" w:rsidRPr="009216C6" w:rsidRDefault="009216C6" w:rsidP="000C7C35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right="7"/>
        <w:jc w:val="center"/>
        <w:rPr>
          <w:rFonts w:ascii="Arial" w:hAnsi="Arial" w:cs="Arial"/>
          <w:bCs/>
          <w:sz w:val="20"/>
          <w:szCs w:val="20"/>
        </w:rPr>
      </w:pPr>
      <w:r w:rsidRPr="009216C6">
        <w:rPr>
          <w:rFonts w:ascii="Arial" w:hAnsi="Arial" w:cs="Arial"/>
          <w:bCs/>
          <w:sz w:val="20"/>
          <w:szCs w:val="20"/>
        </w:rPr>
        <w:t xml:space="preserve">Kwoty </w:t>
      </w:r>
      <w:r w:rsidRPr="000C7C35">
        <w:rPr>
          <w:rFonts w:ascii="Arial" w:hAnsi="Arial" w:cs="Arial"/>
          <w:b/>
          <w:bCs/>
          <w:sz w:val="20"/>
          <w:szCs w:val="20"/>
        </w:rPr>
        <w:t xml:space="preserve">należy podać </w:t>
      </w:r>
      <w:r w:rsidRPr="009216C6">
        <w:rPr>
          <w:rFonts w:ascii="Arial" w:hAnsi="Arial" w:cs="Arial"/>
          <w:bCs/>
          <w:sz w:val="20"/>
          <w:szCs w:val="20"/>
        </w:rPr>
        <w:t>z dokładnością do dwóch miejsc po przecinku, zgodnie z polskim systemem płatniczym po zaokrągleniu do pełnych groszy.</w:t>
      </w:r>
    </w:p>
    <w:p w14:paraId="0F058254" w14:textId="77777777" w:rsidR="009216C6" w:rsidRPr="000C7C35" w:rsidRDefault="009216C6" w:rsidP="009216C6">
      <w:pPr>
        <w:shd w:val="clear" w:color="auto" w:fill="FFFFFF"/>
        <w:spacing w:before="120" w:after="120" w:line="240" w:lineRule="auto"/>
        <w:ind w:right="39"/>
        <w:jc w:val="both"/>
        <w:rPr>
          <w:rFonts w:ascii="Arial" w:hAnsi="Arial" w:cs="Arial"/>
          <w:i/>
          <w:sz w:val="16"/>
          <w:szCs w:val="16"/>
        </w:rPr>
      </w:pPr>
      <w:r w:rsidRPr="000C7C35">
        <w:rPr>
          <w:rFonts w:ascii="Arial" w:hAnsi="Arial" w:cs="Arial"/>
          <w:i/>
          <w:sz w:val="16"/>
          <w:szCs w:val="16"/>
        </w:rPr>
        <w:t>* liczba prognozowana, określona przez Zamawiającego wyłącznie na potrzeby badania i oceny ofert.  W przypadku niewykorzystania przez Zamawiającego prognozowanego wolumenu, Wykonawcy nie przysługuje żadne roszczenie z tego tytułu. Faktyczna liczba roboczogodzin zależeć będzie od bieżących potrzeb Zamawiającego.</w:t>
      </w:r>
    </w:p>
    <w:p w14:paraId="6EC37537" w14:textId="77777777" w:rsidR="008D431B" w:rsidRDefault="008D431B" w:rsidP="009216C6">
      <w:pPr>
        <w:shd w:val="clear" w:color="auto" w:fill="FFFFFF"/>
        <w:spacing w:before="120" w:after="120" w:line="240" w:lineRule="auto"/>
        <w:ind w:right="39"/>
        <w:jc w:val="center"/>
        <w:rPr>
          <w:rFonts w:ascii="Arial" w:hAnsi="Arial" w:cs="Arial"/>
          <w:sz w:val="20"/>
          <w:szCs w:val="20"/>
        </w:rPr>
      </w:pPr>
    </w:p>
    <w:p w14:paraId="0FDE696E" w14:textId="3E5F72CA" w:rsidR="009216C6" w:rsidRPr="009216C6" w:rsidRDefault="009216C6" w:rsidP="009216C6">
      <w:pPr>
        <w:shd w:val="clear" w:color="auto" w:fill="FFFFFF"/>
        <w:spacing w:before="120" w:after="12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9216C6">
        <w:rPr>
          <w:rFonts w:ascii="Arial" w:hAnsi="Arial" w:cs="Arial"/>
          <w:sz w:val="20"/>
          <w:szCs w:val="20"/>
        </w:rPr>
        <w:t xml:space="preserve">Cena zakupu wynikająca z Formularza cenowego </w:t>
      </w:r>
      <w:r w:rsidRPr="000C7C35">
        <w:rPr>
          <w:rFonts w:ascii="Arial" w:hAnsi="Arial" w:cs="Arial"/>
          <w:b/>
          <w:sz w:val="20"/>
          <w:szCs w:val="20"/>
        </w:rPr>
        <w:t>winna być tożsama</w:t>
      </w:r>
      <w:r w:rsidRPr="009216C6">
        <w:rPr>
          <w:rFonts w:ascii="Arial" w:hAnsi="Arial" w:cs="Arial"/>
          <w:sz w:val="20"/>
          <w:szCs w:val="20"/>
        </w:rPr>
        <w:t xml:space="preserve"> z ceną wykazaną przez Wykonawcę w Formularzu ofertowym.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9216C6" w:rsidRPr="009216C6" w14:paraId="07587205" w14:textId="77777777" w:rsidTr="005A2076">
        <w:trPr>
          <w:cantSplit/>
          <w:trHeight w:val="703"/>
          <w:jc w:val="center"/>
        </w:trPr>
        <w:tc>
          <w:tcPr>
            <w:tcW w:w="307" w:type="pct"/>
            <w:shd w:val="clear" w:color="auto" w:fill="E52E09"/>
            <w:vAlign w:val="center"/>
          </w:tcPr>
          <w:p w14:paraId="4A66D7E5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Lp.</w:t>
            </w:r>
          </w:p>
        </w:tc>
        <w:tc>
          <w:tcPr>
            <w:tcW w:w="2154" w:type="pct"/>
            <w:shd w:val="clear" w:color="auto" w:fill="E52E09"/>
            <w:vAlign w:val="center"/>
          </w:tcPr>
          <w:p w14:paraId="66753758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E52E09"/>
            <w:vAlign w:val="center"/>
          </w:tcPr>
          <w:p w14:paraId="39D90BED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Podpis(y) osoby(osób) uprawnionej</w:t>
            </w:r>
            <w:r w:rsidRPr="005A2076" w:rsidDel="000F6600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 </w:t>
            </w: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(ych)</w:t>
            </w:r>
          </w:p>
        </w:tc>
        <w:tc>
          <w:tcPr>
            <w:tcW w:w="937" w:type="pct"/>
            <w:shd w:val="clear" w:color="auto" w:fill="E52E09"/>
            <w:vAlign w:val="center"/>
          </w:tcPr>
          <w:p w14:paraId="56AB5E96" w14:textId="77777777" w:rsidR="009216C6" w:rsidRPr="005A207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5A2076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Miejscowość i data</w:t>
            </w:r>
          </w:p>
        </w:tc>
      </w:tr>
      <w:tr w:rsidR="009216C6" w:rsidRPr="009216C6" w14:paraId="3305B967" w14:textId="77777777" w:rsidTr="003817D4">
        <w:trPr>
          <w:cantSplit/>
          <w:trHeight w:val="432"/>
          <w:jc w:val="center"/>
        </w:trPr>
        <w:tc>
          <w:tcPr>
            <w:tcW w:w="307" w:type="pct"/>
          </w:tcPr>
          <w:p w14:paraId="671ACEE7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</w:tc>
        <w:tc>
          <w:tcPr>
            <w:tcW w:w="2154" w:type="pct"/>
          </w:tcPr>
          <w:p w14:paraId="0A8070C1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  <w:p w14:paraId="5A6EBBAA" w14:textId="77777777" w:rsidR="009216C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  <w:p w14:paraId="7C7240C0" w14:textId="34C0905B" w:rsidR="008D431B" w:rsidRPr="009216C6" w:rsidRDefault="008D431B" w:rsidP="009216C6">
            <w:pPr>
              <w:spacing w:after="0" w:line="240" w:lineRule="auto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</w:tc>
        <w:tc>
          <w:tcPr>
            <w:tcW w:w="1602" w:type="pct"/>
          </w:tcPr>
          <w:p w14:paraId="462AFF22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</w:tc>
        <w:tc>
          <w:tcPr>
            <w:tcW w:w="937" w:type="pct"/>
          </w:tcPr>
          <w:p w14:paraId="7A8A9F14" w14:textId="77777777" w:rsidR="009216C6" w:rsidRPr="009216C6" w:rsidRDefault="009216C6" w:rsidP="009216C6">
            <w:pPr>
              <w:spacing w:after="0" w:line="240" w:lineRule="auto"/>
              <w:rPr>
                <w:rFonts w:ascii="Arial" w:hAnsi="Arial" w:cs="Arial"/>
                <w:b/>
                <w:color w:val="548DD4" w:themeColor="text2" w:themeTint="99"/>
                <w:sz w:val="20"/>
                <w:szCs w:val="20"/>
              </w:rPr>
            </w:pPr>
          </w:p>
        </w:tc>
      </w:tr>
    </w:tbl>
    <w:p w14:paraId="31113AE2" w14:textId="2AFF6A07" w:rsidR="002009B7" w:rsidRDefault="009216C6" w:rsidP="000358B4">
      <w:pPr>
        <w:spacing w:before="120" w:after="120"/>
        <w:ind w:left="142"/>
        <w:jc w:val="right"/>
        <w:rPr>
          <w:rFonts w:ascii="Arial" w:hAnsi="Arial" w:cs="Arial"/>
          <w:sz w:val="20"/>
          <w:szCs w:val="20"/>
        </w:rPr>
      </w:pPr>
      <w:r w:rsidRPr="009216C6">
        <w:rPr>
          <w:rFonts w:ascii="Arial" w:hAnsi="Arial" w:cs="Arial"/>
          <w:sz w:val="20"/>
          <w:szCs w:val="20"/>
        </w:rPr>
        <w:br w:type="page"/>
      </w:r>
      <w:r w:rsidR="008A098A" w:rsidRPr="002A0217">
        <w:rPr>
          <w:rFonts w:ascii="Arial" w:hAnsi="Arial" w:cs="Arial"/>
          <w:sz w:val="20"/>
          <w:szCs w:val="20"/>
        </w:rPr>
        <w:t xml:space="preserve"> </w:t>
      </w:r>
      <w:r w:rsidR="002009B7" w:rsidRPr="002A0217">
        <w:rPr>
          <w:rFonts w:ascii="Arial" w:hAnsi="Arial" w:cs="Arial"/>
          <w:sz w:val="20"/>
          <w:szCs w:val="20"/>
        </w:rPr>
        <w:t>[</w:t>
      </w:r>
      <w:r w:rsidR="001E43D3">
        <w:rPr>
          <w:rFonts w:ascii="Arial" w:hAnsi="Arial" w:cs="Arial"/>
          <w:b/>
          <w:sz w:val="20"/>
          <w:szCs w:val="20"/>
        </w:rPr>
        <w:t xml:space="preserve">Załącznik nr </w:t>
      </w:r>
      <w:r w:rsidR="00C447DD">
        <w:rPr>
          <w:rFonts w:ascii="Arial" w:hAnsi="Arial" w:cs="Arial"/>
          <w:b/>
          <w:sz w:val="20"/>
          <w:szCs w:val="20"/>
        </w:rPr>
        <w:t>4</w:t>
      </w:r>
      <w:r w:rsidR="002009B7" w:rsidRPr="002A0217">
        <w:rPr>
          <w:rFonts w:ascii="Arial" w:hAnsi="Arial" w:cs="Arial"/>
          <w:sz w:val="20"/>
          <w:szCs w:val="20"/>
        </w:rPr>
        <w:t xml:space="preserve"> do Regulaminu postępowania</w:t>
      </w:r>
    </w:p>
    <w:p w14:paraId="374B9F23" w14:textId="77777777" w:rsidR="002009B7" w:rsidRDefault="002009B7" w:rsidP="002009B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FF948E7" w14:textId="77777777" w:rsidR="002009B7" w:rsidRDefault="002009B7" w:rsidP="002009B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6FBC44E" w14:textId="77777777" w:rsidR="002009B7" w:rsidRDefault="002009B7" w:rsidP="002009B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CBF355D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Oświadczenie o spełnianiu warunków uczestnictwa w </w:t>
      </w:r>
      <w:r w:rsidR="008221BB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P</w:t>
      </w:r>
      <w:r w:rsidR="00796B8C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ostępowaniu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1A0D5D" w:rsidRPr="00C76301" w14:paraId="497C271B" w14:textId="77777777" w:rsidTr="00ED2DF4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1B4732BD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15724FD5" w14:textId="77777777" w:rsidR="001A0D5D" w:rsidRPr="00C76301" w:rsidRDefault="001A0D5D" w:rsidP="00ED2DF4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5D6D69AE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C76301" w14:paraId="7E2346EA" w14:textId="77777777" w:rsidTr="00ED2DF4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3AF50A0E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658F8D5B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4F2EC6D5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508EAD00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0C8FA7C1" w14:textId="77777777" w:rsidR="001A0D5D" w:rsidRPr="00C76301" w:rsidRDefault="001A0D5D" w:rsidP="00ED2DF4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79268F" w14:textId="0C201360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7E882F4" w14:textId="2A53B6EE" w:rsidR="005A2076" w:rsidRPr="005A2076" w:rsidRDefault="00796B8C" w:rsidP="005A2076">
      <w:pPr>
        <w:spacing w:after="12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  <w:shd w:val="clear" w:color="auto" w:fill="FFFFFF" w:themeFill="background1"/>
        </w:rPr>
      </w:pPr>
      <w:r w:rsidRPr="00C76301">
        <w:rPr>
          <w:rFonts w:ascii="Arial" w:hAnsi="Arial" w:cs="Arial"/>
          <w:sz w:val="20"/>
          <w:szCs w:val="20"/>
        </w:rPr>
        <w:t>Przystępując do Post</w:t>
      </w:r>
      <w:r w:rsidR="008221BB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>powania</w:t>
      </w:r>
      <w:r w:rsidR="009867BF">
        <w:rPr>
          <w:rFonts w:ascii="Arial" w:hAnsi="Arial" w:cs="Arial"/>
          <w:sz w:val="20"/>
          <w:szCs w:val="20"/>
        </w:rPr>
        <w:t xml:space="preserve"> </w:t>
      </w:r>
      <w:r w:rsidR="009867BF" w:rsidRPr="009D4BC0">
        <w:rPr>
          <w:rFonts w:ascii="Arial" w:hAnsi="Arial" w:cs="Arial"/>
          <w:sz w:val="20"/>
          <w:szCs w:val="20"/>
        </w:rPr>
        <w:t>pn</w:t>
      </w:r>
      <w:r w:rsidR="009867BF" w:rsidRPr="0064769C">
        <w:rPr>
          <w:rFonts w:ascii="Arial" w:hAnsi="Arial" w:cs="Arial"/>
          <w:sz w:val="20"/>
          <w:szCs w:val="20"/>
          <w:shd w:val="clear" w:color="auto" w:fill="FFFFFF" w:themeFill="background1"/>
        </w:rPr>
        <w:t>.</w:t>
      </w:r>
      <w:r w:rsidR="00387FF1" w:rsidRPr="0064769C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: </w:t>
      </w:r>
      <w:r w:rsidR="009D4BC0" w:rsidRPr="0064769C">
        <w:rPr>
          <w:rFonts w:ascii="Arial" w:eastAsia="Calibri" w:hAnsi="Arial" w:cs="Arial"/>
          <w:b/>
          <w:bCs/>
          <w:i/>
          <w:sz w:val="20"/>
          <w:szCs w:val="20"/>
          <w:shd w:val="clear" w:color="auto" w:fill="FFFFFF" w:themeFill="background1"/>
        </w:rPr>
        <w:t>„</w:t>
      </w:r>
      <w:r w:rsidR="005A2076" w:rsidRPr="005A2076">
        <w:rPr>
          <w:rFonts w:ascii="Arial" w:eastAsia="Calibri" w:hAnsi="Arial" w:cs="Arial"/>
          <w:b/>
          <w:bCs/>
          <w:i/>
          <w:sz w:val="20"/>
          <w:szCs w:val="20"/>
          <w:shd w:val="clear" w:color="auto" w:fill="FFFFFF" w:themeFill="background1"/>
        </w:rPr>
        <w:t>Przegląd i serwis urządzeń klimatyzacyjnych i wentylacyjnych</w:t>
      </w:r>
      <w:r w:rsidR="005A2076">
        <w:rPr>
          <w:rFonts w:ascii="Arial" w:eastAsia="Calibri" w:hAnsi="Arial" w:cs="Arial"/>
          <w:b/>
          <w:bCs/>
          <w:i/>
          <w:sz w:val="20"/>
          <w:szCs w:val="20"/>
          <w:shd w:val="clear" w:color="auto" w:fill="FFFFFF" w:themeFill="background1"/>
        </w:rPr>
        <w:t xml:space="preserve">  </w:t>
      </w:r>
      <w:r w:rsidR="005A2076" w:rsidRPr="005A2076">
        <w:rPr>
          <w:rFonts w:ascii="Arial" w:eastAsia="Calibri" w:hAnsi="Arial" w:cs="Arial"/>
          <w:b/>
          <w:bCs/>
          <w:i/>
          <w:sz w:val="20"/>
          <w:szCs w:val="20"/>
          <w:shd w:val="clear" w:color="auto" w:fill="FFFFFF" w:themeFill="background1"/>
        </w:rPr>
        <w:t xml:space="preserve"> </w:t>
      </w:r>
      <w:r w:rsidR="005A2076">
        <w:rPr>
          <w:rFonts w:ascii="Arial" w:eastAsia="Calibri" w:hAnsi="Arial" w:cs="Arial"/>
          <w:b/>
          <w:bCs/>
          <w:i/>
          <w:sz w:val="20"/>
          <w:szCs w:val="20"/>
          <w:shd w:val="clear" w:color="auto" w:fill="FFFFFF" w:themeFill="background1"/>
        </w:rPr>
        <w:t xml:space="preserve">w obiektach użytkowanych przez </w:t>
      </w:r>
      <w:r w:rsidR="005A2076" w:rsidRPr="005A2076">
        <w:rPr>
          <w:rFonts w:ascii="Arial" w:eastAsia="Calibri" w:hAnsi="Arial" w:cs="Arial"/>
          <w:b/>
          <w:bCs/>
          <w:i/>
          <w:sz w:val="20"/>
          <w:szCs w:val="20"/>
          <w:shd w:val="clear" w:color="auto" w:fill="FFFFFF" w:themeFill="background1"/>
        </w:rPr>
        <w:t>myORLEN Region Wielkopolski”</w:t>
      </w:r>
      <w:r w:rsidR="005A2076">
        <w:rPr>
          <w:rFonts w:ascii="Arial" w:eastAsia="Calibri" w:hAnsi="Arial" w:cs="Arial"/>
          <w:b/>
          <w:bCs/>
          <w:i/>
          <w:sz w:val="20"/>
          <w:szCs w:val="20"/>
          <w:shd w:val="clear" w:color="auto" w:fill="FFFFFF" w:themeFill="background1"/>
        </w:rPr>
        <w:t>, nr CRZ:</w:t>
      </w:r>
      <w:r w:rsidR="00001468" w:rsidRPr="0000146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001468" w:rsidRPr="00001468">
        <w:rPr>
          <w:rFonts w:ascii="Arial" w:eastAsia="Calibri" w:hAnsi="Arial" w:cs="Arial"/>
          <w:b/>
          <w:bCs/>
          <w:i/>
          <w:sz w:val="20"/>
          <w:szCs w:val="20"/>
          <w:shd w:val="clear" w:color="auto" w:fill="FFFFFF" w:themeFill="background1"/>
        </w:rPr>
        <w:t>NP/OD/26/0755/OD/BAOW</w:t>
      </w:r>
    </w:p>
    <w:p w14:paraId="4FC933C2" w14:textId="3F70F41D" w:rsidR="00387FF1" w:rsidRDefault="00387FF1" w:rsidP="00425D7D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12B7E54E" w14:textId="77777777" w:rsidR="00F122D6" w:rsidRPr="00C76301" w:rsidRDefault="00F122D6" w:rsidP="00F122D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718B1E9C" w14:textId="47E73EFE" w:rsidR="00387FF1" w:rsidRDefault="00387FF1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Oświadczamy że:</w:t>
      </w:r>
    </w:p>
    <w:p w14:paraId="0D687403" w14:textId="77777777" w:rsidR="00F122D6" w:rsidRPr="00C76301" w:rsidRDefault="00F122D6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12233B2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1)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>posiadamy uprawnienia do wykonywania określonej działalności lub czynności, jeżeli przepisy prawa nakładają obowiązek posiadania takich uprawnień,</w:t>
      </w:r>
    </w:p>
    <w:p w14:paraId="1825F23B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2)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posiadamy niezbędną wiedzę i doświadczenie oraz dysponujemy potencjałem technicznym i osobami zdolnymi do wykonania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02CA8E9D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3)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znajdujemy się w sytuacji ekonomicznej i finansowej zapewniającej wykonanie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2FCDDF76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4)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nie podlegamy wykluczeniu z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</w:t>
      </w:r>
      <w:r w:rsidRPr="00C76301">
        <w:rPr>
          <w:rFonts w:ascii="Arial" w:hAnsi="Arial" w:cs="Arial"/>
          <w:sz w:val="20"/>
          <w:szCs w:val="20"/>
          <w:lang w:eastAsia="pl-PL"/>
        </w:rPr>
        <w:t>ostępowania.</w:t>
      </w:r>
    </w:p>
    <w:p w14:paraId="08027978" w14:textId="38C33508" w:rsidR="00387FF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0463FF2" w14:textId="77777777" w:rsidR="00F122D6" w:rsidRPr="00C76301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5D170F27" w14:textId="77777777" w:rsidTr="005A2076">
        <w:trPr>
          <w:cantSplit/>
          <w:trHeight w:val="703"/>
          <w:jc w:val="center"/>
        </w:trPr>
        <w:tc>
          <w:tcPr>
            <w:tcW w:w="307" w:type="pct"/>
            <w:shd w:val="clear" w:color="auto" w:fill="E52E09"/>
            <w:vAlign w:val="center"/>
          </w:tcPr>
          <w:p w14:paraId="61FA96EB" w14:textId="77777777" w:rsidR="00387FF1" w:rsidRPr="005A2076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E52E09"/>
            <w:vAlign w:val="center"/>
          </w:tcPr>
          <w:p w14:paraId="657C9EE8" w14:textId="77777777" w:rsidR="00387FF1" w:rsidRPr="005A2076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E52E09"/>
            <w:vAlign w:val="center"/>
          </w:tcPr>
          <w:p w14:paraId="78E9113B" w14:textId="77777777" w:rsidR="00387FF1" w:rsidRPr="005A2076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Podpis(y) osoby(osób) uprawnionej</w:t>
            </w:r>
            <w:r w:rsidRPr="005A2076" w:rsidDel="000F6600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5A2076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E52E09"/>
            <w:vAlign w:val="center"/>
          </w:tcPr>
          <w:p w14:paraId="2046F44E" w14:textId="77777777" w:rsidR="00387FF1" w:rsidRPr="005A2076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5A2076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Miejscowość i data</w:t>
            </w:r>
          </w:p>
        </w:tc>
      </w:tr>
      <w:tr w:rsidR="00387FF1" w:rsidRPr="00365A62" w14:paraId="666D5AB1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58AD3B8F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08D2C87A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619689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4FD8D1AC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BF08D66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C3D33F0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2FE266D" w14:textId="77777777" w:rsidR="00387FF1" w:rsidRPr="00C76301" w:rsidRDefault="00387FF1" w:rsidP="00387FF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</w:p>
    <w:p w14:paraId="6C3CBE7B" w14:textId="77777777" w:rsidR="00001CAC" w:rsidRDefault="00001CAC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0B14EBD5" w14:textId="30C76364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[</w:t>
      </w:r>
      <w:r w:rsidR="002406C1">
        <w:rPr>
          <w:rFonts w:ascii="Arial" w:hAnsi="Arial" w:cs="Arial"/>
          <w:b/>
          <w:sz w:val="20"/>
          <w:szCs w:val="20"/>
        </w:rPr>
        <w:t xml:space="preserve">Załącznik nr </w:t>
      </w:r>
      <w:r w:rsidR="00C447DD">
        <w:rPr>
          <w:rFonts w:ascii="Arial" w:hAnsi="Arial" w:cs="Arial"/>
          <w:b/>
          <w:sz w:val="20"/>
          <w:szCs w:val="20"/>
        </w:rPr>
        <w:t>5</w:t>
      </w:r>
      <w:r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ostępowania]</w:t>
      </w:r>
    </w:p>
    <w:p w14:paraId="3CA801C0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 w:hanging="720"/>
        <w:jc w:val="center"/>
        <w:rPr>
          <w:rFonts w:ascii="Arial" w:eastAsia="Arial Unicode MS" w:hAnsi="Arial" w:cs="Arial"/>
          <w:b/>
          <w:bCs/>
          <w:cap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Oświadczenie o niepodleganiu wykluczeniu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1A0D5D" w:rsidRPr="001A0D5D" w14:paraId="732F04F8" w14:textId="77777777" w:rsidTr="00ED2DF4">
        <w:trPr>
          <w:cantSplit/>
          <w:trHeight w:hRule="exact" w:val="55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29FFDEB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2EDD19AE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305F527C" w14:textId="77777777" w:rsidTr="00ED2DF4">
        <w:trPr>
          <w:cantSplit/>
          <w:trHeight w:hRule="exact" w:val="940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DDE9959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FADE3E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1D0C85B6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</w:tcPr>
          <w:p w14:paraId="04724F78" w14:textId="77777777" w:rsidR="001A0D5D" w:rsidRPr="001A0D5D" w:rsidRDefault="001A0D5D" w:rsidP="001A0D5D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D19091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D52B39" w14:textId="6E93F679" w:rsidR="00387FF1" w:rsidRPr="0064769C" w:rsidRDefault="00B75F6B" w:rsidP="0064769C">
      <w:pPr>
        <w:spacing w:after="12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Przystępując do Postę</w:t>
      </w:r>
      <w:r w:rsidR="00796B8C" w:rsidRPr="00C76301">
        <w:rPr>
          <w:rFonts w:ascii="Arial" w:hAnsi="Arial" w:cs="Arial"/>
          <w:sz w:val="20"/>
          <w:szCs w:val="20"/>
        </w:rPr>
        <w:t>powania</w:t>
      </w:r>
      <w:r w:rsidR="009867BF">
        <w:rPr>
          <w:rFonts w:ascii="Arial" w:hAnsi="Arial" w:cs="Arial"/>
          <w:sz w:val="20"/>
          <w:szCs w:val="20"/>
        </w:rPr>
        <w:t xml:space="preserve"> pn.</w:t>
      </w:r>
      <w:r w:rsidR="00387FF1" w:rsidRPr="00BF5807">
        <w:rPr>
          <w:rFonts w:ascii="Arial" w:hAnsi="Arial" w:cs="Arial"/>
          <w:sz w:val="20"/>
          <w:szCs w:val="20"/>
        </w:rPr>
        <w:t>:</w:t>
      </w:r>
      <w:r w:rsidR="00425D7D" w:rsidRPr="00425D7D">
        <w:rPr>
          <w:rFonts w:ascii="Arial" w:eastAsia="Calibri" w:hAnsi="Arial" w:cs="Arial"/>
          <w:b/>
          <w:bCs/>
          <w:i/>
          <w:sz w:val="20"/>
          <w:szCs w:val="20"/>
        </w:rPr>
        <w:t xml:space="preserve"> </w:t>
      </w:r>
      <w:r w:rsidR="009D4BC0" w:rsidRPr="009D4BC0">
        <w:rPr>
          <w:rFonts w:ascii="Arial" w:hAnsi="Arial" w:cs="Arial"/>
          <w:b/>
          <w:bCs/>
          <w:i/>
          <w:sz w:val="20"/>
          <w:szCs w:val="20"/>
        </w:rPr>
        <w:t>„</w:t>
      </w:r>
      <w:r w:rsidR="005A2076" w:rsidRPr="005A2076">
        <w:rPr>
          <w:rFonts w:ascii="Arial" w:hAnsi="Arial" w:cs="Arial"/>
          <w:b/>
          <w:bCs/>
          <w:i/>
          <w:sz w:val="20"/>
          <w:szCs w:val="20"/>
        </w:rPr>
        <w:t>Przegląd i serwis urządzeń klimatyzacyjnych i wentylacyjnych   w obiektach użytkowanych przez myORLEN Region Wielkopolski”, nr CRZ:</w:t>
      </w:r>
      <w:r w:rsidR="00001468" w:rsidRPr="0000146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001468" w:rsidRPr="00001468">
        <w:rPr>
          <w:rFonts w:ascii="Arial" w:hAnsi="Arial" w:cs="Arial"/>
          <w:b/>
          <w:bCs/>
          <w:i/>
          <w:sz w:val="20"/>
          <w:szCs w:val="20"/>
        </w:rPr>
        <w:t xml:space="preserve">NP/OD/26/0755/OD/BAOW </w:t>
      </w:r>
      <w:r w:rsidR="00387FF1" w:rsidRPr="0064769C">
        <w:rPr>
          <w:rFonts w:ascii="Arial" w:hAnsi="Arial" w:cs="Arial"/>
          <w:sz w:val="20"/>
          <w:szCs w:val="20"/>
        </w:rPr>
        <w:t>oraz przyjmując</w:t>
      </w:r>
      <w:r w:rsidR="00387FF1" w:rsidRPr="009D4BC0">
        <w:rPr>
          <w:rFonts w:ascii="Arial" w:hAnsi="Arial" w:cs="Arial"/>
          <w:sz w:val="20"/>
          <w:szCs w:val="20"/>
        </w:rPr>
        <w:t xml:space="preserve"> do wiadomości, że </w:t>
      </w:r>
      <w:r w:rsidR="008A098A" w:rsidRPr="009D4BC0">
        <w:rPr>
          <w:rFonts w:ascii="Arial" w:hAnsi="Arial" w:cs="Arial"/>
          <w:sz w:val="20"/>
          <w:szCs w:val="20"/>
        </w:rPr>
        <w:t xml:space="preserve"> </w:t>
      </w:r>
      <w:r w:rsidR="00387FF1" w:rsidRPr="009D4BC0">
        <w:rPr>
          <w:rFonts w:ascii="Arial" w:hAnsi="Arial" w:cs="Arial"/>
          <w:sz w:val="20"/>
          <w:szCs w:val="20"/>
        </w:rPr>
        <w:t xml:space="preserve">z </w:t>
      </w:r>
      <w:r w:rsidR="008221BB" w:rsidRPr="009D4BC0">
        <w:rPr>
          <w:rFonts w:ascii="Arial" w:hAnsi="Arial" w:cs="Arial"/>
          <w:sz w:val="20"/>
          <w:szCs w:val="20"/>
        </w:rPr>
        <w:t>P</w:t>
      </w:r>
      <w:r w:rsidR="00387FF1" w:rsidRPr="009D4BC0">
        <w:rPr>
          <w:rFonts w:ascii="Arial" w:hAnsi="Arial" w:cs="Arial"/>
          <w:sz w:val="20"/>
          <w:szCs w:val="20"/>
        </w:rPr>
        <w:t xml:space="preserve">ostępowania </w:t>
      </w:r>
      <w:r w:rsidR="00387FF1" w:rsidRPr="005A2076">
        <w:rPr>
          <w:rFonts w:ascii="Arial" w:hAnsi="Arial" w:cs="Arial"/>
          <w:b/>
          <w:bCs/>
          <w:sz w:val="20"/>
          <w:szCs w:val="20"/>
        </w:rPr>
        <w:t>wyklucza się</w:t>
      </w:r>
      <w:r w:rsidR="00387FF1" w:rsidRPr="009D4BC0">
        <w:rPr>
          <w:rFonts w:ascii="Arial" w:hAnsi="Arial" w:cs="Arial"/>
          <w:sz w:val="20"/>
          <w:szCs w:val="20"/>
        </w:rPr>
        <w:t>:</w:t>
      </w:r>
    </w:p>
    <w:p w14:paraId="6FE7FC6D" w14:textId="3BE63AF8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9D4BC0">
        <w:rPr>
          <w:rFonts w:ascii="Arial" w:eastAsia="Calibri" w:hAnsi="Arial" w:cs="Arial"/>
          <w:sz w:val="20"/>
          <w:szCs w:val="20"/>
          <w:lang w:bidi="pl-PL"/>
        </w:rPr>
        <w:t>Wykonawców, którzy w ciągu ostatnich trzech lat przed Wszczęciem Postępowania wyrządzili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 szkodę </w:t>
      </w:r>
      <w:r w:rsidR="00203981">
        <w:rPr>
          <w:rFonts w:ascii="Arial" w:eastAsia="Calibri" w:hAnsi="Arial" w:cs="Arial"/>
          <w:sz w:val="20"/>
          <w:szCs w:val="20"/>
          <w:lang w:bidi="pl-PL"/>
        </w:rPr>
        <w:t>myORLEN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 (status podmiotu oceniany według daty wyrządzenia szkody), nie realizując Zakupu lub realizując go nienależycie, a szkoda ta nie została do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browolnie naprawiona do dnia </w:t>
      </w:r>
      <w:r w:rsidR="00DE3B91">
        <w:rPr>
          <w:rFonts w:ascii="Arial" w:eastAsia="Calibri" w:hAnsi="Arial" w:cs="Arial"/>
          <w:sz w:val="20"/>
          <w:szCs w:val="20"/>
          <w:lang w:bidi="pl-PL"/>
        </w:rPr>
        <w:t>Wszczęcia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 Postępowania, chyba że niezrealizowanie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lub nienależyte zrealizowanie jest następstwem okoliczności, za które Wykonawca nie ponosi odpowiedzialności,</w:t>
      </w:r>
    </w:p>
    <w:p w14:paraId="72F06641" w14:textId="5552EC4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onawców, w stosunku do których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otwa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rto likwidację lub ogłoszono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upadłość, z wyjątkiem W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ykonawców, którzy po ogłoszeniu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upadł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ości zawarli układ zatwierdzony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prawomocnym postanowieniem sądu, o ile układ nie przewiduje zaspokojenia wierzycieli poprzez likwidację majątku upadłego,</w:t>
      </w:r>
    </w:p>
    <w:p w14:paraId="0B8FC9F2" w14:textId="09263A43" w:rsidR="00EA43E6" w:rsidRPr="00C76301" w:rsidRDefault="00EA43E6" w:rsidP="008E3BBA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 będących osobami fizycznymi, których prawomocnie skazano za przestępstwo popełnione w związku 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z postępowaniem o udzielenie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zamówienia lub inne przestępstwo popełnione w</w:t>
      </w:r>
      <w:r w:rsidR="008E3BBA">
        <w:rPr>
          <w:rFonts w:ascii="Arial" w:eastAsia="Calibri" w:hAnsi="Arial" w:cs="Arial"/>
          <w:sz w:val="20"/>
          <w:szCs w:val="20"/>
          <w:lang w:bidi="pl-PL"/>
        </w:rPr>
        <w:t> 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celu osiągnięcia korzyści majątkowych,</w:t>
      </w:r>
    </w:p>
    <w:p w14:paraId="264305FC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 będących spółkami prawa handlowego, których odpowiednio urzędujących członków władz zarządzających, wspólników, partnerów, komplementariuszy, prawomocnie skazano za przestępstwo popełnione w związku z postępowaniem o udzielenie zamówienia lub inne przestępstwo popełnione w celu osiągnięcia korzyści majątkowych,</w:t>
      </w:r>
    </w:p>
    <w:p w14:paraId="74494972" w14:textId="548417B4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nie złożyli wymaganych dokumentów, oświadczeń lub nie spełnili innych wymagań określonych w Postępowaniu, z zastrzeżeniem § 4 ust. </w:t>
      </w:r>
      <w:r w:rsidR="00795E20" w:rsidRPr="00795E20">
        <w:rPr>
          <w:rFonts w:ascii="Arial" w:eastAsia="Calibri" w:hAnsi="Arial" w:cs="Arial"/>
          <w:sz w:val="20"/>
          <w:szCs w:val="20"/>
          <w:lang w:bidi="pl-PL"/>
        </w:rPr>
        <w:t>17</w:t>
      </w:r>
      <w:r w:rsidRPr="00795E20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3A937D65" w14:textId="30162666" w:rsidR="00EA43E6" w:rsidRPr="00C76301" w:rsidRDefault="00EA43E6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Wykonawców, którzy nie wnieśli wadium, w tym również na przedłużony okres związania ofertą lub nie zgodzili się na przedłużenie okresu związania ofertą, jeżeli wadium było wymagane</w:t>
      </w:r>
      <w:r w:rsidR="00FE34AE" w:rsidRPr="00C76301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770EE9A7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wartości,</w:t>
      </w:r>
    </w:p>
    <w:p w14:paraId="1226B324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8, jeżeli podmiot zbiorowy nie wdrożył środków naprawczych i prewencyjnych (self-cleaning),</w:t>
      </w:r>
    </w:p>
    <w:p w14:paraId="71B32F23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co do których osoby biorące udział w prowadzonym Postępowaniu mają wiedzę, że:</w:t>
      </w:r>
    </w:p>
    <w:p w14:paraId="0224415D" w14:textId="7D6497A9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a) są pracownikami lub osobami najbliższymi pracowników </w:t>
      </w:r>
      <w:r w:rsidR="001A0D5D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>, lub</w:t>
      </w:r>
    </w:p>
    <w:p w14:paraId="43EC32C6" w14:textId="361611B9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b) są podmiotami, w których pracownicy lub osoby najbliższe pracowników </w:t>
      </w:r>
      <w:r w:rsidR="001A0D5D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 xml:space="preserve"> są właścicielami, udziałowcami lub członkami organów zarządzających tych podmiotów, lub</w:t>
      </w:r>
    </w:p>
    <w:p w14:paraId="5764B34B" w14:textId="097A73D9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c) są podmiotami, na rzecz których pracownicy lub osoby najbliższe pracowników </w:t>
      </w:r>
      <w:r w:rsidR="001A0D5D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 xml:space="preserve"> świadczą pracę na podstawie umowy o pracę lub innego stosunku prawnego</w:t>
      </w:r>
    </w:p>
    <w:p w14:paraId="4D3F1B2A" w14:textId="77777777" w:rsidR="00C65102" w:rsidRPr="00C76301" w:rsidRDefault="00C65102" w:rsidP="00F122D6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- jeśli fakt ten budzi uzasadnione wątpliwości co do bezstronności Postępowania.</w:t>
      </w:r>
    </w:p>
    <w:p w14:paraId="4A7CB64D" w14:textId="46C6119A" w:rsidR="00C65102" w:rsidRPr="00365A62" w:rsidRDefault="00C65102" w:rsidP="00F122D6">
      <w:pPr>
        <w:pStyle w:val="Akapitzlist"/>
        <w:spacing w:before="120" w:after="120" w:line="240" w:lineRule="auto"/>
        <w:ind w:left="851" w:hanging="14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* Przez osoby najbliższe pracowników </w:t>
      </w:r>
      <w:r w:rsidR="001A0D5D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 xml:space="preserve"> należy rozumieć należy przez to rozumieć osoby pozostające w związku małżeńskim, w stosunku pokrewieństwa lub powinowactwa w linii prostej, pokrewieństwa lub powinowactwa w linii bocznej do drugiego stopnia, lub związane z tytułu przysposobienia, opieki lub kurateli albo pozostające we wspólnym pożyciu z pracownikiem </w:t>
      </w:r>
      <w:r w:rsidR="001A0D5D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>.</w:t>
      </w:r>
    </w:p>
    <w:p w14:paraId="473E6395" w14:textId="606AD4A8" w:rsidR="00EA43E6" w:rsidRPr="00C76301" w:rsidRDefault="00EA43E6" w:rsidP="00F122D6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oraz przyjmując do wiadomości, że 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można </w:t>
      </w:r>
      <w:r w:rsidRPr="00C76301">
        <w:rPr>
          <w:rFonts w:ascii="Arial" w:hAnsi="Arial" w:cs="Arial"/>
          <w:bCs/>
          <w:sz w:val="20"/>
          <w:szCs w:val="20"/>
        </w:rPr>
        <w:t xml:space="preserve">wykluczyć </w:t>
      </w:r>
      <w:r w:rsidR="00425D48" w:rsidRPr="00C76301">
        <w:rPr>
          <w:rFonts w:ascii="Arial" w:hAnsi="Arial" w:cs="Arial"/>
          <w:bCs/>
          <w:sz w:val="20"/>
          <w:szCs w:val="20"/>
        </w:rPr>
        <w:t>w szczególności</w:t>
      </w:r>
      <w:r w:rsidR="00425D48" w:rsidRPr="00C763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Wykonawców:</w:t>
      </w:r>
    </w:p>
    <w:p w14:paraId="3F7F2771" w14:textId="5356517E" w:rsidR="00EA43E6" w:rsidRPr="00C76301" w:rsidRDefault="00C65102" w:rsidP="004801CA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 xml:space="preserve">złożyli nieprawdziwe informacje mające </w:t>
      </w:r>
      <w:r w:rsidR="00F374B7">
        <w:rPr>
          <w:rFonts w:ascii="Arial" w:eastAsia="Calibri" w:hAnsi="Arial" w:cs="Arial"/>
          <w:sz w:val="20"/>
          <w:szCs w:val="20"/>
        </w:rPr>
        <w:t xml:space="preserve">lub mogące mieć </w:t>
      </w:r>
      <w:r w:rsidR="00EA43E6" w:rsidRPr="00C76301">
        <w:rPr>
          <w:rFonts w:ascii="Arial" w:eastAsia="Calibri" w:hAnsi="Arial" w:cs="Arial"/>
          <w:sz w:val="20"/>
          <w:szCs w:val="20"/>
        </w:rPr>
        <w:t>wpływ na wynik prowadzonego Postępowania,</w:t>
      </w:r>
    </w:p>
    <w:p w14:paraId="0C18EB80" w14:textId="368238F7" w:rsidR="00EA43E6" w:rsidRPr="00C76301" w:rsidRDefault="00C65102" w:rsidP="004801CA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zawarli z innymi Wykonawcami porozumienie zakłócającego konkurencję w Postępowaniu;</w:t>
      </w:r>
    </w:p>
    <w:p w14:paraId="59FD7CCE" w14:textId="47793D30" w:rsidR="006E598C" w:rsidRPr="00C76301" w:rsidRDefault="00C65102" w:rsidP="004801CA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dopuścili się tzw. poważnego wykroczenia zawodowego</w:t>
      </w:r>
    </w:p>
    <w:p w14:paraId="78045AFF" w14:textId="66299BD0" w:rsidR="00CE5B87" w:rsidRPr="00C76301" w:rsidRDefault="00C65102" w:rsidP="004801CA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6E598C" w:rsidRPr="00C76301">
        <w:rPr>
          <w:rFonts w:ascii="Arial" w:eastAsia="Calibri" w:hAnsi="Arial" w:cs="Arial"/>
          <w:sz w:val="20"/>
          <w:szCs w:val="20"/>
        </w:rPr>
        <w:t>są podmiotem przeprowadzającym audyt sprawozdań finansowych G</w:t>
      </w:r>
      <w:r w:rsidR="00AE53DA" w:rsidRPr="00C76301">
        <w:rPr>
          <w:rFonts w:ascii="Arial" w:eastAsia="Calibri" w:hAnsi="Arial" w:cs="Arial"/>
          <w:sz w:val="20"/>
          <w:szCs w:val="20"/>
        </w:rPr>
        <w:t xml:space="preserve">rupy Kapitałowej, do której należy </w:t>
      </w:r>
      <w:r w:rsidR="001A0D5D">
        <w:rPr>
          <w:rFonts w:ascii="Arial" w:eastAsia="Calibri" w:hAnsi="Arial" w:cs="Arial"/>
          <w:sz w:val="20"/>
          <w:szCs w:val="20"/>
        </w:rPr>
        <w:t>myORLEN</w:t>
      </w:r>
      <w:r w:rsidR="006E598C" w:rsidRPr="00C76301">
        <w:rPr>
          <w:rFonts w:ascii="Arial" w:eastAsia="Calibri" w:hAnsi="Arial" w:cs="Arial"/>
          <w:sz w:val="20"/>
          <w:szCs w:val="20"/>
        </w:rPr>
        <w:t xml:space="preserve"> bądź należą do sieci tego podmiotu</w:t>
      </w:r>
      <w:r w:rsidR="00CE5B87" w:rsidRPr="00C76301">
        <w:rPr>
          <w:rFonts w:ascii="Arial" w:eastAsia="Calibri" w:hAnsi="Arial" w:cs="Arial"/>
          <w:sz w:val="20"/>
          <w:szCs w:val="20"/>
        </w:rPr>
        <w:t>,</w:t>
      </w:r>
    </w:p>
    <w:p w14:paraId="19C23E0B" w14:textId="175E28E6" w:rsidR="00C65102" w:rsidRPr="00C76301" w:rsidRDefault="00CE5B87" w:rsidP="004801CA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w ciągu ostatnich trzech lat przed Wszczęciem Postępowania uchylili się od zawarcia </w:t>
      </w:r>
      <w:r w:rsidR="0003625E">
        <w:rPr>
          <w:rFonts w:ascii="Arial" w:eastAsia="Calibri" w:hAnsi="Arial" w:cs="Arial"/>
          <w:sz w:val="20"/>
          <w:szCs w:val="20"/>
        </w:rPr>
        <w:t xml:space="preserve">                             </w:t>
      </w:r>
      <w:r w:rsidRPr="00C76301">
        <w:rPr>
          <w:rFonts w:ascii="Arial" w:eastAsia="Calibri" w:hAnsi="Arial" w:cs="Arial"/>
          <w:sz w:val="20"/>
          <w:szCs w:val="20"/>
        </w:rPr>
        <w:t xml:space="preserve">z </w:t>
      </w:r>
      <w:r w:rsidR="00793576">
        <w:rPr>
          <w:rFonts w:ascii="Arial" w:eastAsia="Calibri" w:hAnsi="Arial" w:cs="Arial"/>
          <w:sz w:val="20"/>
          <w:szCs w:val="20"/>
        </w:rPr>
        <w:t xml:space="preserve">myORLEN </w:t>
      </w:r>
      <w:r w:rsidRPr="00C76301">
        <w:rPr>
          <w:rFonts w:ascii="Arial" w:eastAsia="Calibri" w:hAnsi="Arial" w:cs="Arial"/>
          <w:sz w:val="20"/>
          <w:szCs w:val="20"/>
        </w:rPr>
        <w:t>Umowy w sprawie Zakupu, w sytuacji gdy jego oferta została wybrana jako najkorzystniejsza lub w sytuacji, gdy uchylił się od zawarcia Umowy, której postanowienia zostały uzgodnione w drodze negocjacji z tym Wykonawcą,</w:t>
      </w:r>
    </w:p>
    <w:p w14:paraId="6D7C1266" w14:textId="1EDE52DD" w:rsidR="00C65102" w:rsidRPr="00C76301" w:rsidRDefault="00C65102" w:rsidP="004801CA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Rozporządzeniu Rady Unii Europejskiej (UE) 2022/576 w sprawie zmiany rozporządzenia (UE) nr 833/2014 dotyczącego środków ograniczających w związku z działaniami Rosji destabilizującymi sytuację na Ukrainie</w:t>
      </w:r>
      <w:r w:rsidR="00934B02" w:rsidRPr="00C76301">
        <w:rPr>
          <w:rFonts w:ascii="Arial" w:eastAsia="Calibri" w:hAnsi="Arial" w:cs="Arial"/>
          <w:sz w:val="20"/>
          <w:szCs w:val="20"/>
          <w:lang w:bidi="pl-PL"/>
        </w:rPr>
        <w:t>, na rzecz których lub z udziałem których zakazane jest udzielanie lub dalsze wykonywanie zamówień publicznych lub koncesji, objętych zakresem właściwych dyrektyw</w:t>
      </w:r>
      <w:r w:rsidR="006E3436" w:rsidRPr="00C76301">
        <w:rPr>
          <w:rFonts w:ascii="Arial" w:eastAsia="Calibri" w:hAnsi="Arial" w:cs="Arial"/>
          <w:sz w:val="20"/>
          <w:szCs w:val="20"/>
        </w:rPr>
        <w:t>,</w:t>
      </w:r>
    </w:p>
    <w:p w14:paraId="521D9850" w14:textId="49A408A4" w:rsidR="00AE53DA" w:rsidRPr="00C76301" w:rsidRDefault="00AE53DA" w:rsidP="004801CA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ustawie z dnia 13 kwietnia 2022 r. o szczególnych rozwiązaniach w zakresie przeciwdziałania wspieraniu agresji na Ukrainę oraz służących ochronie bezpieczeństwa narodowego (Dz. U. z 2022 r. poz. 835)</w:t>
      </w:r>
      <w:r w:rsidRPr="00C76301">
        <w:rPr>
          <w:rFonts w:ascii="Arial" w:eastAsia="Arial" w:hAnsi="Arial" w:cs="Arial"/>
          <w:sz w:val="20"/>
          <w:szCs w:val="20"/>
          <w:lang w:eastAsia="pl-PL"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podlegających wykluczeniu na podstawie tej ustawy.</w:t>
      </w:r>
    </w:p>
    <w:p w14:paraId="6DC90B22" w14:textId="77777777" w:rsidR="00387FF1" w:rsidRPr="00C76301" w:rsidRDefault="00387FF1" w:rsidP="00F122D6">
      <w:pPr>
        <w:pStyle w:val="Akapitzlist"/>
        <w:spacing w:before="120" w:after="120" w:line="240" w:lineRule="auto"/>
        <w:contextualSpacing w:val="0"/>
        <w:rPr>
          <w:rFonts w:ascii="Arial" w:hAnsi="Arial" w:cs="Arial"/>
          <w:sz w:val="20"/>
          <w:szCs w:val="20"/>
        </w:rPr>
      </w:pPr>
    </w:p>
    <w:p w14:paraId="54BD0858" w14:textId="77777777" w:rsidR="00387FF1" w:rsidRPr="003E1360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 xml:space="preserve">OŚWIADCZAMY, ŻE </w:t>
      </w:r>
      <w:r w:rsidRPr="005A2076">
        <w:rPr>
          <w:rFonts w:ascii="Arial" w:hAnsi="Arial" w:cs="Arial"/>
          <w:b/>
          <w:sz w:val="20"/>
          <w:szCs w:val="20"/>
          <w:u w:val="single"/>
          <w:lang w:eastAsia="pl-PL"/>
        </w:rPr>
        <w:t>NIE PODLEGAMY WYKLUCZENIU</w:t>
      </w:r>
      <w:r w:rsidRPr="003E1360">
        <w:rPr>
          <w:rFonts w:ascii="Arial" w:hAnsi="Arial" w:cs="Arial"/>
          <w:b/>
          <w:sz w:val="20"/>
          <w:szCs w:val="20"/>
          <w:lang w:eastAsia="pl-PL"/>
        </w:rPr>
        <w:t>.</w:t>
      </w:r>
    </w:p>
    <w:p w14:paraId="72F5EE82" w14:textId="77777777" w:rsidR="00387FF1" w:rsidRPr="003E1360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6757F629" w14:textId="77777777" w:rsidTr="005A2076">
        <w:trPr>
          <w:cantSplit/>
          <w:trHeight w:val="703"/>
          <w:jc w:val="center"/>
        </w:trPr>
        <w:tc>
          <w:tcPr>
            <w:tcW w:w="307" w:type="pct"/>
            <w:shd w:val="clear" w:color="auto" w:fill="E52E09"/>
            <w:vAlign w:val="center"/>
          </w:tcPr>
          <w:p w14:paraId="5FCBE98F" w14:textId="77777777" w:rsidR="00387FF1" w:rsidRPr="008D431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E52E09"/>
            <w:vAlign w:val="center"/>
          </w:tcPr>
          <w:p w14:paraId="2CCC085D" w14:textId="77777777" w:rsidR="00387FF1" w:rsidRPr="008D431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E52E09"/>
            <w:vAlign w:val="center"/>
          </w:tcPr>
          <w:p w14:paraId="2A69A377" w14:textId="77777777" w:rsidR="00387FF1" w:rsidRPr="008D431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Podpis(y) osoby(osób) uprawnionej</w:t>
            </w:r>
            <w:r w:rsidRPr="008D431B" w:rsidDel="000F6600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E52E09"/>
            <w:vAlign w:val="center"/>
          </w:tcPr>
          <w:p w14:paraId="31B0D13E" w14:textId="77777777" w:rsidR="00387FF1" w:rsidRPr="008D431B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Miejscowość i data</w:t>
            </w:r>
          </w:p>
        </w:tc>
      </w:tr>
      <w:tr w:rsidR="00387FF1" w:rsidRPr="00365A62" w14:paraId="6C6CD242" w14:textId="77777777" w:rsidTr="00796B8C">
        <w:trPr>
          <w:cantSplit/>
          <w:trHeight w:val="263"/>
          <w:jc w:val="center"/>
        </w:trPr>
        <w:tc>
          <w:tcPr>
            <w:tcW w:w="307" w:type="pct"/>
          </w:tcPr>
          <w:p w14:paraId="348B7D67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6656B195" w14:textId="57B7923A" w:rsidR="00387FF1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719ECD" w14:textId="77777777" w:rsidR="00795E20" w:rsidRPr="00365A62" w:rsidRDefault="00795E2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E780D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A4583AE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77D9751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BB50F1D" w14:textId="47182B96" w:rsidR="00387FF1" w:rsidRPr="00C76301" w:rsidRDefault="00A26126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  <w:r w:rsidR="00387FF1" w:rsidRPr="00C76301">
        <w:rPr>
          <w:rFonts w:ascii="Arial" w:hAnsi="Arial" w:cs="Arial"/>
          <w:sz w:val="20"/>
          <w:szCs w:val="20"/>
        </w:rPr>
        <w:t>[</w:t>
      </w:r>
      <w:r w:rsidR="002406C1">
        <w:rPr>
          <w:rFonts w:ascii="Arial" w:hAnsi="Arial" w:cs="Arial"/>
          <w:b/>
          <w:sz w:val="20"/>
          <w:szCs w:val="20"/>
        </w:rPr>
        <w:t xml:space="preserve">Załącznik nr </w:t>
      </w:r>
      <w:r w:rsidR="00C447DD">
        <w:rPr>
          <w:rFonts w:ascii="Arial" w:hAnsi="Arial" w:cs="Arial"/>
          <w:b/>
          <w:sz w:val="20"/>
          <w:szCs w:val="20"/>
        </w:rPr>
        <w:t>6</w:t>
      </w:r>
      <w:r w:rsidR="00387FF1"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>ostępowania]</w:t>
      </w:r>
    </w:p>
    <w:p w14:paraId="01858634" w14:textId="2EC7F0D8" w:rsidR="00387FF1" w:rsidRDefault="00387FF1" w:rsidP="00365A62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496"/>
        <w:jc w:val="center"/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t xml:space="preserve">Zobowiązanie do nie zgłaszania i nie dochodzenia roszczeń wobec Zamawiającego </w:t>
      </w: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br/>
        <w:t>i zachowania poufności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1A0D5D" w:rsidRPr="001A0D5D" w14:paraId="53EFCBAE" w14:textId="77777777" w:rsidTr="00ED2DF4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2996AD0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147869D1" w14:textId="77777777" w:rsidR="001A0D5D" w:rsidRPr="001A0D5D" w:rsidRDefault="001A0D5D" w:rsidP="001A0D5D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6A8037F6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682193CE" w14:textId="77777777" w:rsidTr="00ED2DF4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3165C0F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7A83C50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7C1EA393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3E76286D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55F9B856" w14:textId="77777777" w:rsidR="001A0D5D" w:rsidRPr="001A0D5D" w:rsidRDefault="001A0D5D" w:rsidP="001A0D5D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B82D0B" w14:textId="77777777" w:rsidR="00420755" w:rsidRPr="00C76301" w:rsidRDefault="00420755" w:rsidP="0042075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9812F85" w14:textId="617CA913" w:rsidR="004133C3" w:rsidRPr="009D4BC0" w:rsidRDefault="00796B8C" w:rsidP="003E1360">
      <w:pPr>
        <w:spacing w:after="12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9D4BC0">
        <w:rPr>
          <w:rFonts w:ascii="Arial" w:eastAsia="Calibri" w:hAnsi="Arial" w:cs="Arial"/>
          <w:sz w:val="20"/>
          <w:szCs w:val="20"/>
        </w:rPr>
        <w:t xml:space="preserve">Przystępując do </w:t>
      </w:r>
      <w:r w:rsidR="008221BB" w:rsidRPr="009D4BC0">
        <w:rPr>
          <w:rFonts w:ascii="Arial" w:eastAsia="Calibri" w:hAnsi="Arial" w:cs="Arial"/>
          <w:sz w:val="20"/>
          <w:szCs w:val="20"/>
        </w:rPr>
        <w:t>P</w:t>
      </w:r>
      <w:r w:rsidRPr="009D4BC0">
        <w:rPr>
          <w:rFonts w:ascii="Arial" w:eastAsia="Calibri" w:hAnsi="Arial" w:cs="Arial"/>
          <w:sz w:val="20"/>
          <w:szCs w:val="20"/>
        </w:rPr>
        <w:t>ost</w:t>
      </w:r>
      <w:r w:rsidR="00425D48" w:rsidRPr="009D4BC0">
        <w:rPr>
          <w:rFonts w:ascii="Arial" w:eastAsia="Calibri" w:hAnsi="Arial" w:cs="Arial"/>
          <w:sz w:val="20"/>
          <w:szCs w:val="20"/>
        </w:rPr>
        <w:t>ę</w:t>
      </w:r>
      <w:r w:rsidRPr="009D4BC0">
        <w:rPr>
          <w:rFonts w:ascii="Arial" w:eastAsia="Calibri" w:hAnsi="Arial" w:cs="Arial"/>
          <w:sz w:val="20"/>
          <w:szCs w:val="20"/>
        </w:rPr>
        <w:t>powania</w:t>
      </w:r>
      <w:r w:rsidR="009867BF" w:rsidRPr="009D4BC0">
        <w:rPr>
          <w:rFonts w:ascii="Arial" w:eastAsia="Calibri" w:hAnsi="Arial" w:cs="Arial"/>
          <w:sz w:val="20"/>
          <w:szCs w:val="20"/>
        </w:rPr>
        <w:t xml:space="preserve"> pn</w:t>
      </w:r>
      <w:r w:rsidR="009867BF" w:rsidRPr="0064769C">
        <w:rPr>
          <w:rFonts w:ascii="Arial" w:eastAsia="Calibri" w:hAnsi="Arial" w:cs="Arial"/>
          <w:sz w:val="20"/>
          <w:szCs w:val="20"/>
        </w:rPr>
        <w:t>.</w:t>
      </w:r>
      <w:r w:rsidR="00387FF1" w:rsidRPr="0064769C">
        <w:rPr>
          <w:rFonts w:ascii="Arial" w:eastAsia="Calibri" w:hAnsi="Arial" w:cs="Arial"/>
          <w:sz w:val="20"/>
          <w:szCs w:val="20"/>
        </w:rPr>
        <w:t xml:space="preserve">: </w:t>
      </w:r>
      <w:r w:rsidR="009D4BC0" w:rsidRPr="0064769C">
        <w:rPr>
          <w:rFonts w:ascii="Arial" w:eastAsia="Calibri" w:hAnsi="Arial" w:cs="Arial"/>
          <w:b/>
          <w:bCs/>
          <w:i/>
          <w:sz w:val="20"/>
          <w:szCs w:val="20"/>
        </w:rPr>
        <w:t>„</w:t>
      </w:r>
      <w:r w:rsidR="005A2076" w:rsidRPr="005A2076">
        <w:rPr>
          <w:rFonts w:ascii="Arial" w:eastAsia="Calibri" w:hAnsi="Arial" w:cs="Arial"/>
          <w:b/>
          <w:bCs/>
          <w:i/>
          <w:sz w:val="20"/>
          <w:szCs w:val="20"/>
        </w:rPr>
        <w:t>Przegląd i serwis urządzeń klimatyzacyjnych i wentylacyjnych   w obiektach użytkowanych przez myORLEN Region Wielkopolski”, nr CRZ:</w:t>
      </w:r>
      <w:r w:rsidR="00001468" w:rsidRPr="0000146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001468" w:rsidRPr="00001468">
        <w:rPr>
          <w:rFonts w:ascii="Arial" w:eastAsia="Calibri" w:hAnsi="Arial" w:cs="Arial"/>
          <w:b/>
          <w:bCs/>
          <w:i/>
          <w:sz w:val="20"/>
          <w:szCs w:val="20"/>
        </w:rPr>
        <w:t>NP/OD/26/0755/OD/BAOW</w:t>
      </w:r>
      <w:r w:rsidR="00001468">
        <w:rPr>
          <w:rFonts w:ascii="Arial" w:eastAsia="Calibri" w:hAnsi="Arial" w:cs="Arial"/>
          <w:b/>
          <w:bCs/>
          <w:i/>
          <w:sz w:val="20"/>
          <w:szCs w:val="20"/>
        </w:rPr>
        <w:t>.</w:t>
      </w:r>
    </w:p>
    <w:p w14:paraId="110E1FAB" w14:textId="65CE618C" w:rsidR="00387FF1" w:rsidRPr="00C76301" w:rsidRDefault="00387FF1" w:rsidP="003E1360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9D4BC0">
        <w:rPr>
          <w:rFonts w:ascii="Arial" w:hAnsi="Arial" w:cs="Arial"/>
          <w:bCs/>
          <w:spacing w:val="4"/>
          <w:sz w:val="20"/>
          <w:szCs w:val="20"/>
        </w:rPr>
        <w:t>Oświadczamy</w:t>
      </w:r>
      <w:r w:rsidRPr="009D4BC0">
        <w:rPr>
          <w:rFonts w:ascii="Arial" w:hAnsi="Arial" w:cs="Arial"/>
          <w:b/>
          <w:bCs/>
          <w:spacing w:val="4"/>
          <w:sz w:val="20"/>
          <w:szCs w:val="20"/>
        </w:rPr>
        <w:t>, że nie będziemy zgłaszać ani dochodzić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 xml:space="preserve"> żadnych roszczeń wobec Zamawiającego w przypadku unieważnienia</w:t>
      </w:r>
      <w:r w:rsidR="00B476BF" w:rsidRPr="00C76301">
        <w:rPr>
          <w:rFonts w:ascii="Arial" w:hAnsi="Arial" w:cs="Arial"/>
          <w:b/>
          <w:bCs/>
          <w:spacing w:val="4"/>
          <w:sz w:val="20"/>
          <w:szCs w:val="20"/>
        </w:rPr>
        <w:t>/zamknięcia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 xml:space="preserve"> niniejszego </w:t>
      </w:r>
      <w:r w:rsidR="001D2DFE" w:rsidRPr="00C76301">
        <w:rPr>
          <w:rFonts w:ascii="Arial" w:hAnsi="Arial" w:cs="Arial"/>
          <w:b/>
          <w:bCs/>
          <w:spacing w:val="4"/>
          <w:sz w:val="20"/>
          <w:szCs w:val="20"/>
        </w:rPr>
        <w:t>Postępowania</w:t>
      </w:r>
      <w:r w:rsidRPr="00C76301">
        <w:rPr>
          <w:rFonts w:ascii="Arial" w:hAnsi="Arial" w:cs="Arial"/>
          <w:b/>
          <w:bCs/>
          <w:sz w:val="20"/>
          <w:szCs w:val="20"/>
        </w:rPr>
        <w:t>.</w:t>
      </w:r>
    </w:p>
    <w:p w14:paraId="65E18BCE" w14:textId="38886566" w:rsidR="00387FF1" w:rsidRPr="00C76301" w:rsidRDefault="00387FF1" w:rsidP="006756BC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Zobowiązujemy się do zachowania w poufności wszelkich informacji przekazanych przez pracowników </w:t>
      </w:r>
      <w:r w:rsidR="00793576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o.o., niezależnie od sposobu i formy ich wyrażania.</w:t>
      </w:r>
    </w:p>
    <w:p w14:paraId="18BD5B62" w14:textId="77777777" w:rsidR="00387FF1" w:rsidRPr="00C76301" w:rsidRDefault="00387FF1" w:rsidP="006756B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Zobowiązanie obejmuje, nie tylko obowiązek nieujawniania informacji poufnych ale również zakaz korzystania z nich w interesie własnym bądź osób trzecich lub w celu sprzecznym z interesem Zamawiającego.</w:t>
      </w:r>
    </w:p>
    <w:p w14:paraId="21A1A5AC" w14:textId="61FF29F2" w:rsidR="00387FF1" w:rsidRPr="00F122D6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Cs/>
          <w:spacing w:val="4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Nie stanowią Informacji Poufnej informacje:</w:t>
      </w:r>
    </w:p>
    <w:p w14:paraId="515D8DA7" w14:textId="28CD1802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świadomie podane przez </w:t>
      </w:r>
      <w:r w:rsidR="001A0D5D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do publicznej wiadomości lub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jakikolwiek inny sposób przez </w:t>
      </w:r>
      <w:r w:rsidR="001A0D5D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rozpowszechniane,</w:t>
      </w:r>
    </w:p>
    <w:p w14:paraId="0D10152A" w14:textId="6AF83C52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r w:rsidR="001A0D5D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nie miała intencji i nie podjął żadnych działań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celu zachowania ich w tajemnicy,</w:t>
      </w:r>
    </w:p>
    <w:p w14:paraId="3D08A966" w14:textId="5242FEFB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r w:rsidR="001A0D5D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wyraziła pisemną zgodę na ich ujawnienie –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określonym przez nią celu i zakresie, były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powszechnie znane lub stały się takie bez winy Wykonawcy,</w:t>
      </w:r>
    </w:p>
    <w:p w14:paraId="1057904A" w14:textId="64AD1F89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zostały zgodnie z prawem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otrzymane od osób trzecich bez podobnych ograniczeń i bez naruszenia niniejszych zapisów,</w:t>
      </w:r>
    </w:p>
    <w:p w14:paraId="0A471F62" w14:textId="77777777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zostały opracowane niezależnie przez Wykonawcę, który to fakt jest udokumentowany na piśmie,</w:t>
      </w:r>
    </w:p>
    <w:p w14:paraId="658BA46D" w14:textId="741AD50B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muszą być ujawnione na mocy odrębnych przepisów prawa.</w:t>
      </w:r>
    </w:p>
    <w:p w14:paraId="0FB73FB7" w14:textId="22BDB139" w:rsidR="00A444E7" w:rsidRPr="00C76301" w:rsidRDefault="00A444E7" w:rsidP="006756BC">
      <w:pPr>
        <w:pStyle w:val="Akapitzlist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Oświadczam, że jest mi znana treść i rozumiem znaczenie art. 266 § 1 kodeksu karnego, zgodnie z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którym: „Kto wbrew przepisom ustawy lub przyjętemu na siebie zobowiązaniu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79551A82" w14:textId="10007372" w:rsidR="008C7A2B" w:rsidRPr="00F122D6" w:rsidRDefault="00A444E7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Jestem świadomy(-a), że niniejsze zobowiązanie do zachowania poufności obowiązuje mnie również po ustaniu stosunku prawnego łączącego mnie z </w:t>
      </w:r>
      <w:r w:rsidR="001A0D5D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lub z innymi podmiotami wykonującymi zadania na rzecz </w:t>
      </w:r>
      <w:r w:rsidR="001A0D5D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3909"/>
        <w:gridCol w:w="1976"/>
        <w:gridCol w:w="2936"/>
      </w:tblGrid>
      <w:tr w:rsidR="003E1360" w:rsidRPr="00365A62" w14:paraId="0E91B075" w14:textId="77777777" w:rsidTr="005A2076">
        <w:trPr>
          <w:cantSplit/>
          <w:trHeight w:val="703"/>
          <w:jc w:val="center"/>
        </w:trPr>
        <w:tc>
          <w:tcPr>
            <w:tcW w:w="259" w:type="pct"/>
            <w:shd w:val="clear" w:color="auto" w:fill="E52E09"/>
            <w:vAlign w:val="center"/>
          </w:tcPr>
          <w:p w14:paraId="7CF59CFB" w14:textId="77777777" w:rsidR="003E1360" w:rsidRPr="008D431B" w:rsidRDefault="003E1360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Lp.</w:t>
            </w:r>
          </w:p>
        </w:tc>
        <w:tc>
          <w:tcPr>
            <w:tcW w:w="2101" w:type="pct"/>
            <w:shd w:val="clear" w:color="auto" w:fill="E52E09"/>
            <w:vAlign w:val="center"/>
          </w:tcPr>
          <w:p w14:paraId="75943587" w14:textId="77777777" w:rsidR="003E1360" w:rsidRPr="008D431B" w:rsidRDefault="003E1360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062" w:type="pct"/>
            <w:shd w:val="clear" w:color="auto" w:fill="E52E09"/>
            <w:vAlign w:val="center"/>
          </w:tcPr>
          <w:p w14:paraId="51D66F0F" w14:textId="77777777" w:rsidR="003E1360" w:rsidRPr="008D431B" w:rsidRDefault="003E1360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Podpis(y) osoby(osób) uprawnionej(ych)</w:t>
            </w:r>
          </w:p>
        </w:tc>
        <w:tc>
          <w:tcPr>
            <w:tcW w:w="1578" w:type="pct"/>
            <w:shd w:val="clear" w:color="auto" w:fill="E52E09"/>
          </w:tcPr>
          <w:p w14:paraId="2A6F6565" w14:textId="540ACE6F" w:rsidR="003E1360" w:rsidRPr="008D431B" w:rsidRDefault="003E1360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8D431B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Miejscowość i data</w:t>
            </w:r>
          </w:p>
        </w:tc>
      </w:tr>
      <w:tr w:rsidR="003E1360" w:rsidRPr="00365A62" w14:paraId="3CDCC08D" w14:textId="77777777" w:rsidTr="003E1360">
        <w:trPr>
          <w:cantSplit/>
          <w:trHeight w:val="674"/>
          <w:jc w:val="center"/>
        </w:trPr>
        <w:tc>
          <w:tcPr>
            <w:tcW w:w="259" w:type="pct"/>
          </w:tcPr>
          <w:p w14:paraId="062B270A" w14:textId="77777777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1" w:type="pct"/>
          </w:tcPr>
          <w:p w14:paraId="40855664" w14:textId="77777777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50172A" w14:textId="77777777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2" w:type="pct"/>
          </w:tcPr>
          <w:p w14:paraId="5995821E" w14:textId="77777777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8" w:type="pct"/>
          </w:tcPr>
          <w:p w14:paraId="57ADAD43" w14:textId="7C50179C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CB6B45" w14:textId="1E9648A8" w:rsidR="006756BC" w:rsidRPr="002A0217" w:rsidRDefault="00420755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eastAsia="Arial Unicode MS" w:hAnsi="Arial" w:cs="Arial"/>
          <w:bCs/>
          <w:spacing w:val="-1"/>
          <w:sz w:val="20"/>
          <w:szCs w:val="20"/>
          <w:lang w:eastAsia="pl-PL"/>
        </w:rPr>
        <w:br w:type="page"/>
      </w:r>
      <w:r w:rsidR="006756BC" w:rsidRPr="002A0217">
        <w:rPr>
          <w:rFonts w:ascii="Arial" w:hAnsi="Arial" w:cs="Arial"/>
          <w:sz w:val="20"/>
          <w:szCs w:val="20"/>
        </w:rPr>
        <w:t>[</w:t>
      </w:r>
      <w:r w:rsidR="006756BC" w:rsidRPr="002A0217">
        <w:rPr>
          <w:rFonts w:ascii="Arial" w:hAnsi="Arial" w:cs="Arial"/>
          <w:b/>
          <w:sz w:val="20"/>
          <w:szCs w:val="20"/>
        </w:rPr>
        <w:t xml:space="preserve">Załącznik nr </w:t>
      </w:r>
      <w:r w:rsidR="00C447DD">
        <w:rPr>
          <w:rFonts w:ascii="Arial" w:hAnsi="Arial" w:cs="Arial"/>
          <w:b/>
          <w:sz w:val="20"/>
          <w:szCs w:val="20"/>
        </w:rPr>
        <w:t>7</w:t>
      </w:r>
      <w:r w:rsidR="006756BC" w:rsidRPr="002A0217">
        <w:rPr>
          <w:rFonts w:ascii="Arial" w:hAnsi="Arial" w:cs="Arial"/>
          <w:sz w:val="20"/>
          <w:szCs w:val="20"/>
        </w:rPr>
        <w:t xml:space="preserve"> do Regulaminu postępowania]</w:t>
      </w:r>
    </w:p>
    <w:p w14:paraId="1DDEFB3A" w14:textId="2B7B546E" w:rsidR="006756BC" w:rsidRDefault="006756BC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3562D7C7" w14:textId="2BFCC2A3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1AC3BCC9" w14:textId="622E2F21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20D2E31A" w14:textId="555F1551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612FA574" w14:textId="77777777" w:rsidR="009216C6" w:rsidRPr="009216C6" w:rsidRDefault="009216C6" w:rsidP="009216C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216C6">
        <w:rPr>
          <w:rFonts w:ascii="Arial" w:hAnsi="Arial" w:cs="Arial"/>
          <w:b/>
          <w:sz w:val="20"/>
          <w:szCs w:val="20"/>
        </w:rPr>
        <w:t>Wykaz zrealizowanych usług / realizowanych usług</w:t>
      </w:r>
    </w:p>
    <w:p w14:paraId="7BEB4A93" w14:textId="77777777" w:rsidR="009216C6" w:rsidRPr="009216C6" w:rsidRDefault="009216C6" w:rsidP="009216C6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C98D7C6" w14:textId="268184EB" w:rsidR="009216C6" w:rsidRPr="009216C6" w:rsidRDefault="009216C6" w:rsidP="009216C6">
      <w:pPr>
        <w:tabs>
          <w:tab w:val="center" w:pos="4536"/>
          <w:tab w:val="right" w:pos="9072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216C6">
        <w:rPr>
          <w:rFonts w:ascii="Arial" w:hAnsi="Arial" w:cs="Arial"/>
          <w:sz w:val="20"/>
          <w:szCs w:val="20"/>
        </w:rPr>
        <w:t xml:space="preserve">Składając ofertę w ramach Postępowania na: </w:t>
      </w:r>
      <w:r w:rsidRPr="0064769C">
        <w:rPr>
          <w:rFonts w:ascii="Arial" w:hAnsi="Arial" w:cs="Arial"/>
          <w:i/>
          <w:sz w:val="20"/>
          <w:szCs w:val="20"/>
        </w:rPr>
        <w:t>„</w:t>
      </w:r>
      <w:r w:rsidR="005A2076" w:rsidRPr="005A2076">
        <w:rPr>
          <w:rFonts w:ascii="Arial" w:hAnsi="Arial" w:cs="Arial"/>
          <w:b/>
          <w:bCs/>
          <w:i/>
          <w:sz w:val="20"/>
          <w:szCs w:val="20"/>
        </w:rPr>
        <w:t xml:space="preserve">Przegląd i serwis urządzeń klimatyzacyjnych </w:t>
      </w:r>
      <w:r w:rsidR="00BB5BA3">
        <w:rPr>
          <w:rFonts w:ascii="Arial" w:hAnsi="Arial" w:cs="Arial"/>
          <w:b/>
          <w:bCs/>
          <w:i/>
          <w:sz w:val="20"/>
          <w:szCs w:val="20"/>
        </w:rPr>
        <w:t xml:space="preserve">                                  </w:t>
      </w:r>
      <w:r w:rsidR="005A2076" w:rsidRPr="005A2076">
        <w:rPr>
          <w:rFonts w:ascii="Arial" w:hAnsi="Arial" w:cs="Arial"/>
          <w:b/>
          <w:bCs/>
          <w:i/>
          <w:sz w:val="20"/>
          <w:szCs w:val="20"/>
        </w:rPr>
        <w:t>i wentylacyjnych   w obiektach użytkowanych przez myORLEN Region Wielkopolski”, nr CRZ</w:t>
      </w:r>
      <w:r w:rsidR="00001468" w:rsidRPr="0000146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001468" w:rsidRPr="00001468">
        <w:rPr>
          <w:rFonts w:ascii="Arial" w:hAnsi="Arial" w:cs="Arial"/>
          <w:b/>
          <w:bCs/>
          <w:i/>
          <w:sz w:val="20"/>
          <w:szCs w:val="20"/>
        </w:rPr>
        <w:t xml:space="preserve">NP/OD/26/0755/OD/BAOW </w:t>
      </w:r>
      <w:r w:rsidRPr="009216C6">
        <w:rPr>
          <w:rFonts w:ascii="Arial" w:hAnsi="Arial" w:cs="Arial"/>
          <w:sz w:val="20"/>
          <w:szCs w:val="20"/>
        </w:rPr>
        <w:t xml:space="preserve">w celu dokonania przez Zamawiającego oceny spełniania warunku opisanego </w:t>
      </w:r>
      <w:r w:rsidR="00A9391B" w:rsidRPr="00A9391B">
        <w:rPr>
          <w:rFonts w:ascii="Arial" w:hAnsi="Arial" w:cs="Arial"/>
          <w:sz w:val="20"/>
          <w:szCs w:val="20"/>
        </w:rPr>
        <w:t xml:space="preserve">w § 3 </w:t>
      </w:r>
      <w:r w:rsidRPr="00A9391B">
        <w:rPr>
          <w:rFonts w:ascii="Arial" w:hAnsi="Arial" w:cs="Arial"/>
          <w:sz w:val="20"/>
          <w:szCs w:val="20"/>
        </w:rPr>
        <w:t>ust. 1, pkt 2) Regulaminu</w:t>
      </w:r>
      <w:r w:rsidRPr="009216C6">
        <w:rPr>
          <w:rFonts w:ascii="Arial" w:hAnsi="Arial" w:cs="Arial"/>
          <w:sz w:val="20"/>
          <w:szCs w:val="20"/>
        </w:rPr>
        <w:t xml:space="preserve"> postępowania przedstawiamy wykaz następujących wykonanych usług: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476"/>
        <w:gridCol w:w="1825"/>
        <w:gridCol w:w="1805"/>
        <w:gridCol w:w="2502"/>
      </w:tblGrid>
      <w:tr w:rsidR="009216C6" w:rsidRPr="009216C6" w14:paraId="65942893" w14:textId="77777777" w:rsidTr="00BB5BA3">
        <w:trPr>
          <w:trHeight w:val="419"/>
        </w:trPr>
        <w:tc>
          <w:tcPr>
            <w:tcW w:w="373" w:type="pct"/>
            <w:vMerge w:val="restart"/>
            <w:shd w:val="clear" w:color="auto" w:fill="E52E09"/>
            <w:vAlign w:val="center"/>
          </w:tcPr>
          <w:p w14:paraId="5E9A8FD5" w14:textId="77777777" w:rsidR="009216C6" w:rsidRPr="00BB5BA3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</w:pPr>
          </w:p>
          <w:p w14:paraId="6A8CD477" w14:textId="77777777" w:rsidR="009216C6" w:rsidRPr="00BB5BA3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</w:pPr>
            <w:r w:rsidRPr="00BB5BA3"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331" w:type="pct"/>
            <w:vMerge w:val="restart"/>
            <w:shd w:val="clear" w:color="auto" w:fill="E52E09"/>
            <w:vAlign w:val="center"/>
          </w:tcPr>
          <w:p w14:paraId="37BFBD43" w14:textId="77777777" w:rsidR="009216C6" w:rsidRPr="00BB5BA3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</w:pPr>
            <w:r w:rsidRPr="00BB5BA3"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  <w:t>Przedmiot Zakupu (krótki opis)</w:t>
            </w:r>
          </w:p>
        </w:tc>
        <w:tc>
          <w:tcPr>
            <w:tcW w:w="1951" w:type="pct"/>
            <w:gridSpan w:val="2"/>
            <w:shd w:val="clear" w:color="auto" w:fill="E52E09"/>
            <w:vAlign w:val="center"/>
          </w:tcPr>
          <w:p w14:paraId="51CC799F" w14:textId="77777777" w:rsidR="009216C6" w:rsidRPr="00BB5BA3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</w:pPr>
            <w:r w:rsidRPr="00BB5BA3"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1345" w:type="pct"/>
            <w:vMerge w:val="restart"/>
            <w:shd w:val="clear" w:color="auto" w:fill="E52E09"/>
            <w:vAlign w:val="center"/>
          </w:tcPr>
          <w:p w14:paraId="2C62B123" w14:textId="77777777" w:rsidR="009216C6" w:rsidRPr="00BB5BA3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</w:pPr>
            <w:r w:rsidRPr="00BB5BA3"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  <w:t>Odbiorca</w:t>
            </w:r>
          </w:p>
          <w:p w14:paraId="61326687" w14:textId="77777777" w:rsidR="009216C6" w:rsidRPr="00BB5BA3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</w:pPr>
            <w:r w:rsidRPr="00BB5BA3"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  <w:t>(nazwa, adres)</w:t>
            </w:r>
          </w:p>
        </w:tc>
      </w:tr>
      <w:tr w:rsidR="009216C6" w:rsidRPr="009216C6" w14:paraId="502FE019" w14:textId="77777777" w:rsidTr="00BB5BA3">
        <w:trPr>
          <w:trHeight w:val="609"/>
        </w:trPr>
        <w:tc>
          <w:tcPr>
            <w:tcW w:w="373" w:type="pct"/>
            <w:vMerge/>
            <w:shd w:val="clear" w:color="auto" w:fill="F2F2F2" w:themeFill="background1" w:themeFillShade="F2"/>
            <w:vAlign w:val="center"/>
          </w:tcPr>
          <w:p w14:paraId="7FE57FF1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1" w:type="pct"/>
            <w:vMerge/>
            <w:shd w:val="clear" w:color="auto" w:fill="F2F2F2" w:themeFill="background1" w:themeFillShade="F2"/>
          </w:tcPr>
          <w:p w14:paraId="226A3A03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81" w:type="pct"/>
            <w:shd w:val="clear" w:color="auto" w:fill="E52E09"/>
            <w:vAlign w:val="center"/>
          </w:tcPr>
          <w:p w14:paraId="6040497F" w14:textId="77777777" w:rsidR="009216C6" w:rsidRPr="00BB5BA3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BB5BA3"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  <w:t>Rozpoczęcie</w:t>
            </w:r>
          </w:p>
          <w:p w14:paraId="1D50871F" w14:textId="77777777" w:rsidR="009216C6" w:rsidRPr="00BB5BA3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BB5BA3"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970" w:type="pct"/>
            <w:shd w:val="clear" w:color="auto" w:fill="E52E09"/>
            <w:vAlign w:val="center"/>
          </w:tcPr>
          <w:p w14:paraId="355C7F03" w14:textId="77777777" w:rsidR="009216C6" w:rsidRPr="00BB5BA3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BB5BA3"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  <w:t xml:space="preserve">Zakończenie </w:t>
            </w:r>
          </w:p>
          <w:p w14:paraId="38816C42" w14:textId="77777777" w:rsidR="009216C6" w:rsidRPr="00BB5BA3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BB5BA3">
              <w:rPr>
                <w:rFonts w:ascii="Arial" w:hAnsi="Arial" w:cs="Arial"/>
                <w:color w:val="FFFFFF" w:themeColor="background1"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1345" w:type="pct"/>
            <w:vMerge/>
            <w:shd w:val="clear" w:color="auto" w:fill="F2F2F2" w:themeFill="background1" w:themeFillShade="F2"/>
            <w:vAlign w:val="center"/>
          </w:tcPr>
          <w:p w14:paraId="5822F578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9216C6" w:rsidRPr="009216C6" w14:paraId="3FD8FD03" w14:textId="77777777" w:rsidTr="003817D4">
        <w:trPr>
          <w:trHeight w:val="433"/>
        </w:trPr>
        <w:tc>
          <w:tcPr>
            <w:tcW w:w="373" w:type="pct"/>
            <w:vAlign w:val="center"/>
          </w:tcPr>
          <w:p w14:paraId="57B50150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216C6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331" w:type="pct"/>
          </w:tcPr>
          <w:p w14:paraId="560038EC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81" w:type="pct"/>
            <w:vAlign w:val="center"/>
          </w:tcPr>
          <w:p w14:paraId="61948DEC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0" w:type="pct"/>
            <w:vAlign w:val="center"/>
          </w:tcPr>
          <w:p w14:paraId="1B158EEC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5" w:type="pct"/>
            <w:vAlign w:val="center"/>
          </w:tcPr>
          <w:p w14:paraId="2518B4B3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9216C6" w:rsidRPr="009216C6" w14:paraId="4706216D" w14:textId="77777777" w:rsidTr="003817D4">
        <w:trPr>
          <w:trHeight w:val="411"/>
        </w:trPr>
        <w:tc>
          <w:tcPr>
            <w:tcW w:w="373" w:type="pct"/>
            <w:vAlign w:val="center"/>
          </w:tcPr>
          <w:p w14:paraId="026F2899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216C6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331" w:type="pct"/>
          </w:tcPr>
          <w:p w14:paraId="7D751426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81" w:type="pct"/>
            <w:vAlign w:val="center"/>
          </w:tcPr>
          <w:p w14:paraId="0F92FA35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0" w:type="pct"/>
            <w:vAlign w:val="center"/>
          </w:tcPr>
          <w:p w14:paraId="14958C2A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5" w:type="pct"/>
            <w:vAlign w:val="center"/>
          </w:tcPr>
          <w:p w14:paraId="482ED09E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9216C6" w:rsidRPr="009216C6" w14:paraId="2003F236" w14:textId="77777777" w:rsidTr="003817D4">
        <w:trPr>
          <w:trHeight w:val="383"/>
        </w:trPr>
        <w:tc>
          <w:tcPr>
            <w:tcW w:w="373" w:type="pct"/>
            <w:vAlign w:val="center"/>
          </w:tcPr>
          <w:p w14:paraId="513D3F3E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216C6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331" w:type="pct"/>
          </w:tcPr>
          <w:p w14:paraId="35B015E6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81" w:type="pct"/>
            <w:vAlign w:val="center"/>
          </w:tcPr>
          <w:p w14:paraId="3F44F35E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0" w:type="pct"/>
            <w:vAlign w:val="center"/>
          </w:tcPr>
          <w:p w14:paraId="53393CAE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5" w:type="pct"/>
            <w:vAlign w:val="center"/>
          </w:tcPr>
          <w:p w14:paraId="55D9CFC1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9216C6" w:rsidRPr="009216C6" w14:paraId="07F50A2D" w14:textId="77777777" w:rsidTr="003817D4">
        <w:trPr>
          <w:trHeight w:val="415"/>
        </w:trPr>
        <w:tc>
          <w:tcPr>
            <w:tcW w:w="373" w:type="pct"/>
            <w:vAlign w:val="center"/>
          </w:tcPr>
          <w:p w14:paraId="526FC5F3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216C6">
              <w:rPr>
                <w:rFonts w:ascii="Arial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331" w:type="pct"/>
          </w:tcPr>
          <w:p w14:paraId="2509EE4B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81" w:type="pct"/>
            <w:vAlign w:val="center"/>
          </w:tcPr>
          <w:p w14:paraId="0907861F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0" w:type="pct"/>
            <w:vAlign w:val="center"/>
          </w:tcPr>
          <w:p w14:paraId="00B102B2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5" w:type="pct"/>
            <w:vAlign w:val="center"/>
          </w:tcPr>
          <w:p w14:paraId="21C11951" w14:textId="77777777" w:rsidR="009216C6" w:rsidRPr="009216C6" w:rsidRDefault="009216C6" w:rsidP="009216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5E9425D8" w14:textId="77777777" w:rsidR="009216C6" w:rsidRPr="009216C6" w:rsidRDefault="009216C6" w:rsidP="009216C6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747CA838" w14:textId="77777777" w:rsidR="009216C6" w:rsidRPr="009216C6" w:rsidRDefault="009216C6" w:rsidP="009216C6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D4E5F48" w14:textId="77777777" w:rsidR="009216C6" w:rsidRPr="00A9391B" w:rsidRDefault="009216C6" w:rsidP="009216C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72AA3F92" w14:textId="77777777" w:rsidR="009216C6" w:rsidRPr="009216C6" w:rsidRDefault="009216C6" w:rsidP="009216C6">
      <w:pPr>
        <w:ind w:left="1" w:hanging="1"/>
        <w:jc w:val="both"/>
        <w:rPr>
          <w:rFonts w:ascii="Arial" w:hAnsi="Arial" w:cs="Arial"/>
          <w:b/>
          <w:i/>
          <w:sz w:val="20"/>
          <w:szCs w:val="20"/>
        </w:rPr>
      </w:pPr>
      <w:r w:rsidRPr="00A9391B">
        <w:rPr>
          <w:rFonts w:ascii="Arial" w:hAnsi="Arial" w:cs="Arial"/>
          <w:b/>
          <w:i/>
          <w:sz w:val="20"/>
          <w:szCs w:val="20"/>
          <w:u w:val="single"/>
        </w:rPr>
        <w:t>UWAGA</w:t>
      </w:r>
      <w:r w:rsidRPr="009216C6">
        <w:rPr>
          <w:rFonts w:ascii="Arial" w:hAnsi="Arial" w:cs="Arial"/>
          <w:b/>
          <w:i/>
          <w:sz w:val="20"/>
          <w:szCs w:val="20"/>
        </w:rPr>
        <w:t xml:space="preserve">: </w:t>
      </w:r>
      <w:r w:rsidRPr="009216C6">
        <w:rPr>
          <w:rFonts w:ascii="Arial" w:hAnsi="Arial" w:cs="Arial"/>
          <w:i/>
          <w:sz w:val="20"/>
          <w:szCs w:val="20"/>
        </w:rPr>
        <w:t xml:space="preserve">z przedstawionego opisu przedmiotu umowy </w:t>
      </w:r>
      <w:r w:rsidRPr="009216C6">
        <w:rPr>
          <w:rFonts w:ascii="Arial" w:hAnsi="Arial" w:cs="Arial"/>
          <w:i/>
          <w:sz w:val="20"/>
          <w:szCs w:val="20"/>
          <w:u w:val="single"/>
        </w:rPr>
        <w:t>musi jednoznacznie</w:t>
      </w:r>
      <w:r w:rsidRPr="009216C6">
        <w:rPr>
          <w:rFonts w:ascii="Arial" w:hAnsi="Arial" w:cs="Arial"/>
          <w:i/>
          <w:sz w:val="20"/>
          <w:szCs w:val="20"/>
        </w:rPr>
        <w:t xml:space="preserve"> wynikać spełnianie warunków udziału w Postępowaniu określonych przez Zamawiającego.</w:t>
      </w:r>
    </w:p>
    <w:p w14:paraId="1DC5FDCB" w14:textId="77777777" w:rsidR="00A9391B" w:rsidRDefault="00A9391B" w:rsidP="00E9185C">
      <w:pPr>
        <w:jc w:val="center"/>
        <w:rPr>
          <w:rFonts w:ascii="Arial" w:hAnsi="Arial" w:cs="Arial"/>
          <w:sz w:val="20"/>
          <w:szCs w:val="20"/>
        </w:rPr>
      </w:pPr>
    </w:p>
    <w:p w14:paraId="0855ABF8" w14:textId="0010C0ED" w:rsidR="009216C6" w:rsidRPr="009216C6" w:rsidRDefault="009216C6" w:rsidP="00E9185C">
      <w:pPr>
        <w:jc w:val="center"/>
        <w:rPr>
          <w:rFonts w:ascii="Arial" w:hAnsi="Arial" w:cs="Arial"/>
          <w:sz w:val="20"/>
          <w:szCs w:val="20"/>
        </w:rPr>
      </w:pPr>
      <w:r w:rsidRPr="009216C6">
        <w:rPr>
          <w:rFonts w:ascii="Arial" w:hAnsi="Arial" w:cs="Arial"/>
          <w:sz w:val="20"/>
          <w:szCs w:val="20"/>
        </w:rPr>
        <w:t xml:space="preserve">Do wykazu </w:t>
      </w:r>
      <w:r w:rsidRPr="00A9391B">
        <w:rPr>
          <w:rFonts w:ascii="Arial" w:hAnsi="Arial" w:cs="Arial"/>
          <w:b/>
          <w:color w:val="FF0000"/>
          <w:sz w:val="20"/>
          <w:szCs w:val="20"/>
        </w:rPr>
        <w:t>należy dołączyć dowody potwierdzające</w:t>
      </w:r>
      <w:r w:rsidRPr="009216C6">
        <w:rPr>
          <w:rFonts w:ascii="Arial" w:hAnsi="Arial" w:cs="Arial"/>
          <w:sz w:val="20"/>
          <w:szCs w:val="20"/>
        </w:rPr>
        <w:t>, że usługi zostały wykonane lub są wykonywane należycie.</w:t>
      </w:r>
    </w:p>
    <w:p w14:paraId="3BC19918" w14:textId="0D1B114D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627379CF" w14:textId="0314D4F1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5139D3C1" w14:textId="327D616B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3948"/>
        <w:gridCol w:w="2835"/>
        <w:gridCol w:w="2076"/>
      </w:tblGrid>
      <w:tr w:rsidR="008D431B" w:rsidRPr="009C3609" w14:paraId="5BF39DB3" w14:textId="77777777" w:rsidTr="008D431B">
        <w:trPr>
          <w:cantSplit/>
          <w:trHeight w:val="703"/>
          <w:jc w:val="center"/>
        </w:trPr>
        <w:tc>
          <w:tcPr>
            <w:tcW w:w="238" w:type="pct"/>
            <w:shd w:val="clear" w:color="auto" w:fill="E52E09"/>
            <w:vAlign w:val="center"/>
          </w:tcPr>
          <w:p w14:paraId="14B5EDD5" w14:textId="77777777" w:rsidR="008D431B" w:rsidRPr="00BB5BA3" w:rsidRDefault="008D431B" w:rsidP="003817D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BB5BA3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L.p.</w:t>
            </w:r>
          </w:p>
        </w:tc>
        <w:tc>
          <w:tcPr>
            <w:tcW w:w="2122" w:type="pct"/>
            <w:shd w:val="clear" w:color="auto" w:fill="E52E09"/>
            <w:vAlign w:val="center"/>
          </w:tcPr>
          <w:p w14:paraId="01228D2A" w14:textId="0ADCBA93" w:rsidR="008D431B" w:rsidRPr="00BB5BA3" w:rsidRDefault="008D431B" w:rsidP="003817D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BB5BA3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524" w:type="pct"/>
            <w:shd w:val="clear" w:color="auto" w:fill="E52E09"/>
            <w:vAlign w:val="center"/>
          </w:tcPr>
          <w:p w14:paraId="258E3064" w14:textId="77777777" w:rsidR="008D431B" w:rsidRPr="00BB5BA3" w:rsidRDefault="008D431B" w:rsidP="003817D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BB5BA3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Podpis(y) osoby(osób) uprawnionej</w:t>
            </w:r>
            <w:r w:rsidRPr="00BB5BA3" w:rsidDel="000F6600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BB5BA3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(ych)</w:t>
            </w:r>
          </w:p>
        </w:tc>
        <w:tc>
          <w:tcPr>
            <w:tcW w:w="1116" w:type="pct"/>
            <w:shd w:val="clear" w:color="auto" w:fill="E52E09"/>
            <w:vAlign w:val="center"/>
          </w:tcPr>
          <w:p w14:paraId="5AE345A4" w14:textId="2905CEE0" w:rsidR="008D431B" w:rsidRPr="00BB5BA3" w:rsidRDefault="008D431B" w:rsidP="003817D4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BB5BA3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 xml:space="preserve">Miejscowość        </w:t>
            </w:r>
            <w:r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br/>
            </w:r>
            <w:r w:rsidRPr="00BB5BA3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 xml:space="preserve">      i data</w:t>
            </w:r>
          </w:p>
        </w:tc>
      </w:tr>
      <w:tr w:rsidR="008D431B" w:rsidRPr="009C3609" w14:paraId="374DDEB3" w14:textId="77777777" w:rsidTr="008D431B">
        <w:trPr>
          <w:cantSplit/>
          <w:trHeight w:val="674"/>
          <w:jc w:val="center"/>
        </w:trPr>
        <w:tc>
          <w:tcPr>
            <w:tcW w:w="238" w:type="pct"/>
          </w:tcPr>
          <w:p w14:paraId="2BF5BA97" w14:textId="77777777" w:rsidR="008D431B" w:rsidRPr="009C3609" w:rsidRDefault="008D431B" w:rsidP="003817D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122" w:type="pct"/>
          </w:tcPr>
          <w:p w14:paraId="2CF11842" w14:textId="77777777" w:rsidR="008D431B" w:rsidRPr="009C3609" w:rsidRDefault="008D431B" w:rsidP="003817D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5D0F5B6" w14:textId="77777777" w:rsidR="008D431B" w:rsidRPr="009C3609" w:rsidRDefault="008D431B" w:rsidP="003817D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24" w:type="pct"/>
          </w:tcPr>
          <w:p w14:paraId="7C6F1B42" w14:textId="77777777" w:rsidR="008D431B" w:rsidRPr="009C3609" w:rsidRDefault="008D431B" w:rsidP="003817D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116" w:type="pct"/>
          </w:tcPr>
          <w:p w14:paraId="4D75B281" w14:textId="77777777" w:rsidR="008D431B" w:rsidRPr="009C3609" w:rsidRDefault="008D431B" w:rsidP="003817D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0F0F093C" w14:textId="4EE20196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4F63B993" w14:textId="3FD30D53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1EB30996" w14:textId="55839090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334DD2AF" w14:textId="4B984C67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2CB7FA8A" w14:textId="291341EC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62D4C0A4" w14:textId="16EF3F7A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7362F45F" w14:textId="3645E489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325D37B5" w14:textId="3D2EEFB9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4CAF654C" w14:textId="7FCDED52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1A166564" w14:textId="683C77E1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72CFE8AC" w14:textId="358C9568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6D4C8155" w14:textId="77777777" w:rsidR="00001468" w:rsidRDefault="00001468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74968E26" w14:textId="4ED83666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57ABC4CA" w14:textId="73A95C23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434093FD" w14:textId="1F7A32B2" w:rsidR="009216C6" w:rsidRDefault="009216C6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7BD5F32B" w14:textId="4D3C2AD8" w:rsidR="00A76158" w:rsidRPr="00A76158" w:rsidRDefault="00A76158" w:rsidP="00A7615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A76158">
        <w:rPr>
          <w:rFonts w:ascii="Arial" w:hAnsi="Arial" w:cs="Arial"/>
          <w:sz w:val="20"/>
          <w:szCs w:val="20"/>
        </w:rPr>
        <w:t>[</w:t>
      </w:r>
      <w:r w:rsidRPr="00A76158">
        <w:rPr>
          <w:rFonts w:ascii="Arial" w:hAnsi="Arial" w:cs="Arial"/>
          <w:b/>
          <w:sz w:val="20"/>
          <w:szCs w:val="20"/>
        </w:rPr>
        <w:t>Załącznik nr 8</w:t>
      </w:r>
      <w:r w:rsidRPr="00A76158">
        <w:rPr>
          <w:rFonts w:ascii="Arial" w:hAnsi="Arial" w:cs="Arial"/>
          <w:sz w:val="20"/>
          <w:szCs w:val="20"/>
        </w:rPr>
        <w:t xml:space="preserve"> do Regulaminu </w:t>
      </w:r>
      <w:r w:rsidR="00BB5BA3">
        <w:rPr>
          <w:rFonts w:ascii="Arial" w:hAnsi="Arial" w:cs="Arial"/>
          <w:sz w:val="20"/>
          <w:szCs w:val="20"/>
        </w:rPr>
        <w:t>p</w:t>
      </w:r>
      <w:r w:rsidRPr="00A76158">
        <w:rPr>
          <w:rFonts w:ascii="Arial" w:hAnsi="Arial" w:cs="Arial"/>
          <w:sz w:val="20"/>
          <w:szCs w:val="20"/>
        </w:rPr>
        <w:t>ostępowania]</w:t>
      </w:r>
    </w:p>
    <w:p w14:paraId="59DEAC29" w14:textId="77777777" w:rsidR="00A76158" w:rsidRPr="00A76158" w:rsidRDefault="00A76158" w:rsidP="00A76158">
      <w:pPr>
        <w:tabs>
          <w:tab w:val="center" w:pos="4536"/>
          <w:tab w:val="right" w:pos="9072"/>
        </w:tabs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7471D779" w14:textId="77777777" w:rsidR="008A098A" w:rsidRDefault="008A098A" w:rsidP="008A098A">
      <w:pPr>
        <w:tabs>
          <w:tab w:val="center" w:pos="4536"/>
          <w:tab w:val="right" w:pos="9072"/>
        </w:tabs>
        <w:spacing w:after="12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56D42FA" w14:textId="00582C4A" w:rsidR="008A098A" w:rsidRDefault="00D832AB" w:rsidP="008A098A">
      <w:pPr>
        <w:tabs>
          <w:tab w:val="center" w:pos="4536"/>
          <w:tab w:val="right" w:pos="9072"/>
        </w:tabs>
        <w:spacing w:after="120"/>
        <w:jc w:val="center"/>
        <w:rPr>
          <w:rFonts w:ascii="Arial" w:eastAsia="Calibri" w:hAnsi="Arial" w:cs="Arial"/>
          <w:b/>
          <w:sz w:val="20"/>
          <w:szCs w:val="20"/>
        </w:rPr>
      </w:pPr>
      <w:r w:rsidRPr="0052625D">
        <w:rPr>
          <w:rFonts w:ascii="Arial" w:eastAsia="Calibri" w:hAnsi="Arial" w:cs="Arial"/>
          <w:b/>
          <w:sz w:val="20"/>
          <w:szCs w:val="20"/>
        </w:rPr>
        <w:t>Informacja o Przedsiębiorcy oraz o  osobie posiadającej certyfikowan</w:t>
      </w:r>
      <w:r>
        <w:rPr>
          <w:rFonts w:ascii="Arial" w:eastAsia="Calibri" w:hAnsi="Arial" w:cs="Arial"/>
          <w:b/>
          <w:sz w:val="20"/>
          <w:szCs w:val="20"/>
        </w:rPr>
        <w:t xml:space="preserve">e uprawnienia </w:t>
      </w:r>
      <w:r>
        <w:rPr>
          <w:rFonts w:ascii="Arial" w:eastAsia="Calibri" w:hAnsi="Arial" w:cs="Arial"/>
          <w:b/>
          <w:sz w:val="20"/>
          <w:szCs w:val="20"/>
        </w:rPr>
        <w:br/>
        <w:t xml:space="preserve">na potwierdzenie </w:t>
      </w:r>
      <w:r w:rsidRPr="0052625D">
        <w:rPr>
          <w:rFonts w:ascii="Arial" w:eastAsia="Calibri" w:hAnsi="Arial" w:cs="Arial"/>
          <w:b/>
          <w:sz w:val="20"/>
          <w:szCs w:val="20"/>
        </w:rPr>
        <w:t xml:space="preserve">spełnienia warunków, o których </w:t>
      </w:r>
      <w:r w:rsidRPr="00251205">
        <w:rPr>
          <w:rFonts w:ascii="Arial" w:eastAsia="Calibri" w:hAnsi="Arial" w:cs="Arial"/>
          <w:b/>
          <w:sz w:val="20"/>
          <w:szCs w:val="20"/>
        </w:rPr>
        <w:t xml:space="preserve">mowa </w:t>
      </w:r>
      <w:r w:rsidR="002D4D54">
        <w:rPr>
          <w:rFonts w:ascii="Arial" w:eastAsia="Calibri" w:hAnsi="Arial" w:cs="Arial"/>
          <w:b/>
          <w:sz w:val="20"/>
          <w:szCs w:val="20"/>
        </w:rPr>
        <w:t xml:space="preserve">w </w:t>
      </w:r>
      <w:r w:rsidR="002D4D54" w:rsidRPr="002D4D54">
        <w:rPr>
          <w:rFonts w:ascii="Arial" w:eastAsia="Calibri" w:hAnsi="Arial" w:cs="Arial"/>
          <w:b/>
          <w:bCs/>
          <w:sz w:val="20"/>
          <w:szCs w:val="20"/>
        </w:rPr>
        <w:t>§ 3 ust.1 pkt 1</w:t>
      </w:r>
      <w:r w:rsidR="00A9391B">
        <w:rPr>
          <w:rFonts w:ascii="Arial" w:eastAsia="Calibri" w:hAnsi="Arial" w:cs="Arial"/>
          <w:b/>
          <w:bCs/>
          <w:sz w:val="20"/>
          <w:szCs w:val="20"/>
        </w:rPr>
        <w:t>)</w:t>
      </w:r>
      <w:r w:rsidR="002D4D54" w:rsidRPr="002D4D54">
        <w:rPr>
          <w:rFonts w:ascii="Arial" w:eastAsia="Calibri" w:hAnsi="Arial" w:cs="Arial"/>
          <w:b/>
          <w:bCs/>
          <w:sz w:val="20"/>
          <w:szCs w:val="20"/>
        </w:rPr>
        <w:t xml:space="preserve"> oraz pkt 3)</w:t>
      </w:r>
      <w:r w:rsidR="00A76158" w:rsidRPr="00A7615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762E12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251205">
        <w:rPr>
          <w:rFonts w:ascii="Arial" w:eastAsia="Calibri" w:hAnsi="Arial" w:cs="Arial"/>
          <w:b/>
          <w:sz w:val="20"/>
          <w:szCs w:val="20"/>
        </w:rPr>
        <w:t>Regulaminu</w:t>
      </w:r>
      <w:r>
        <w:rPr>
          <w:rFonts w:ascii="Arial" w:eastAsia="Calibri" w:hAnsi="Arial" w:cs="Arial"/>
          <w:b/>
          <w:sz w:val="20"/>
          <w:szCs w:val="20"/>
        </w:rPr>
        <w:t xml:space="preserve"> p</w:t>
      </w:r>
      <w:r w:rsidRPr="0052625D">
        <w:rPr>
          <w:rFonts w:ascii="Arial" w:eastAsia="Calibri" w:hAnsi="Arial" w:cs="Arial"/>
          <w:b/>
          <w:sz w:val="20"/>
          <w:szCs w:val="20"/>
        </w:rPr>
        <w:t>ostępowania</w:t>
      </w:r>
    </w:p>
    <w:p w14:paraId="06E58129" w14:textId="77777777" w:rsidR="00D832AB" w:rsidRPr="00872351" w:rsidRDefault="00D832AB" w:rsidP="008A098A">
      <w:pPr>
        <w:tabs>
          <w:tab w:val="center" w:pos="4536"/>
          <w:tab w:val="right" w:pos="9072"/>
        </w:tabs>
        <w:spacing w:after="12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BAF43C4" w14:textId="48F59CAF" w:rsidR="008A098A" w:rsidRPr="009D4BC0" w:rsidRDefault="009D4BC0" w:rsidP="008A098A">
      <w:pPr>
        <w:tabs>
          <w:tab w:val="center" w:pos="4536"/>
          <w:tab w:val="right" w:pos="9072"/>
        </w:tabs>
        <w:spacing w:after="120"/>
        <w:jc w:val="both"/>
        <w:rPr>
          <w:rFonts w:ascii="Arial" w:eastAsia="Calibri" w:hAnsi="Arial" w:cs="Arial"/>
          <w:b/>
          <w:bCs/>
          <w:i/>
          <w:sz w:val="20"/>
          <w:szCs w:val="20"/>
          <w:highlight w:val="yellow"/>
        </w:rPr>
      </w:pPr>
      <w:r w:rsidRPr="009D4BC0">
        <w:rPr>
          <w:rFonts w:ascii="Arial" w:eastAsia="Calibri" w:hAnsi="Arial" w:cs="Arial"/>
          <w:sz w:val="20"/>
          <w:szCs w:val="20"/>
        </w:rPr>
        <w:t xml:space="preserve">Ubiegając się o zamówienie na </w:t>
      </w:r>
      <w:r w:rsidRPr="009D4BC0">
        <w:rPr>
          <w:rFonts w:ascii="Arial" w:eastAsia="Calibri" w:hAnsi="Arial" w:cs="Arial"/>
          <w:b/>
          <w:bCs/>
          <w:i/>
          <w:sz w:val="20"/>
          <w:szCs w:val="20"/>
        </w:rPr>
        <w:t>„</w:t>
      </w:r>
      <w:r w:rsidR="00BB5BA3" w:rsidRPr="00BB5BA3">
        <w:rPr>
          <w:rFonts w:ascii="Arial" w:eastAsia="Calibri" w:hAnsi="Arial" w:cs="Arial"/>
          <w:b/>
          <w:bCs/>
          <w:i/>
          <w:sz w:val="20"/>
          <w:szCs w:val="20"/>
        </w:rPr>
        <w:t xml:space="preserve">Przegląd i serwis urządzeń klimatyzacyjnych i wentylacyjnych   </w:t>
      </w:r>
      <w:r w:rsidR="00BB5BA3">
        <w:rPr>
          <w:rFonts w:ascii="Arial" w:eastAsia="Calibri" w:hAnsi="Arial" w:cs="Arial"/>
          <w:b/>
          <w:bCs/>
          <w:i/>
          <w:sz w:val="20"/>
          <w:szCs w:val="20"/>
        </w:rPr>
        <w:t xml:space="preserve">                     </w:t>
      </w:r>
      <w:r w:rsidR="00BB5BA3" w:rsidRPr="00BB5BA3">
        <w:rPr>
          <w:rFonts w:ascii="Arial" w:eastAsia="Calibri" w:hAnsi="Arial" w:cs="Arial"/>
          <w:b/>
          <w:bCs/>
          <w:i/>
          <w:sz w:val="20"/>
          <w:szCs w:val="20"/>
        </w:rPr>
        <w:t>w obiektach użytkowanych przez myORLEN Region Wielkopolski”, nr CRZ:</w:t>
      </w:r>
      <w:r w:rsidR="00001468" w:rsidRPr="0000146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001468" w:rsidRPr="00001468">
        <w:rPr>
          <w:rFonts w:ascii="Arial" w:eastAsia="Calibri" w:hAnsi="Arial" w:cs="Arial"/>
          <w:b/>
          <w:bCs/>
          <w:i/>
          <w:sz w:val="20"/>
          <w:szCs w:val="20"/>
        </w:rPr>
        <w:t>NP/OD/26/0755/OD/BAOW</w:t>
      </w:r>
      <w:r w:rsidR="00BB5BA3">
        <w:rPr>
          <w:rFonts w:ascii="Arial" w:eastAsia="Calibri" w:hAnsi="Arial" w:cs="Arial"/>
          <w:b/>
          <w:bCs/>
          <w:i/>
          <w:sz w:val="20"/>
          <w:szCs w:val="20"/>
        </w:rPr>
        <w:t xml:space="preserve">  </w:t>
      </w:r>
      <w:r w:rsidR="008A098A" w:rsidRPr="009D4BC0">
        <w:rPr>
          <w:rFonts w:ascii="Arial" w:eastAsia="Calibri" w:hAnsi="Arial" w:cs="Arial"/>
          <w:sz w:val="20"/>
          <w:szCs w:val="20"/>
        </w:rPr>
        <w:t>w celu dokonania przez Zamawiającego</w:t>
      </w:r>
      <w:r w:rsidR="008A098A" w:rsidRPr="00872351">
        <w:rPr>
          <w:rFonts w:ascii="Arial" w:eastAsia="Calibri" w:hAnsi="Arial" w:cs="Arial"/>
          <w:sz w:val="20"/>
          <w:szCs w:val="20"/>
        </w:rPr>
        <w:t xml:space="preserve"> oceny spełniania warunku opisanego </w:t>
      </w:r>
      <w:r w:rsidR="00A76158" w:rsidRPr="0075123B">
        <w:rPr>
          <w:rFonts w:ascii="Arial" w:eastAsia="Calibri" w:hAnsi="Arial" w:cs="Arial"/>
          <w:sz w:val="20"/>
          <w:szCs w:val="20"/>
        </w:rPr>
        <w:t xml:space="preserve">w </w:t>
      </w:r>
      <w:r w:rsidR="00A76158">
        <w:rPr>
          <w:rFonts w:ascii="Arial" w:eastAsia="Calibri" w:hAnsi="Arial" w:cs="Arial"/>
          <w:sz w:val="20"/>
          <w:szCs w:val="20"/>
        </w:rPr>
        <w:t>§</w:t>
      </w:r>
      <w:r w:rsidR="00001468">
        <w:rPr>
          <w:rFonts w:ascii="Arial" w:eastAsia="Calibri" w:hAnsi="Arial" w:cs="Arial"/>
          <w:sz w:val="20"/>
          <w:szCs w:val="20"/>
        </w:rPr>
        <w:t xml:space="preserve"> 3 ust. 1 </w:t>
      </w:r>
      <w:r w:rsidR="00A9391B">
        <w:rPr>
          <w:rFonts w:ascii="Arial" w:eastAsia="Calibri" w:hAnsi="Arial" w:cs="Arial"/>
          <w:sz w:val="20"/>
          <w:szCs w:val="20"/>
        </w:rPr>
        <w:t xml:space="preserve">pkt 1) oraz pkt </w:t>
      </w:r>
      <w:r w:rsidR="00A76158">
        <w:rPr>
          <w:rFonts w:ascii="Arial" w:eastAsia="Calibri" w:hAnsi="Arial" w:cs="Arial"/>
          <w:sz w:val="20"/>
          <w:szCs w:val="20"/>
        </w:rPr>
        <w:t xml:space="preserve">3) </w:t>
      </w:r>
      <w:r w:rsidR="001A0D5D">
        <w:rPr>
          <w:rFonts w:ascii="Arial" w:eastAsia="Calibri" w:hAnsi="Arial" w:cs="Arial"/>
          <w:sz w:val="20"/>
          <w:szCs w:val="20"/>
        </w:rPr>
        <w:t>Regulaminu p</w:t>
      </w:r>
      <w:r w:rsidR="008A098A" w:rsidRPr="00872351">
        <w:rPr>
          <w:rFonts w:ascii="Arial" w:eastAsia="Calibri" w:hAnsi="Arial" w:cs="Arial"/>
          <w:sz w:val="20"/>
          <w:szCs w:val="20"/>
        </w:rPr>
        <w:t>ostępowania przedstawiamy informację o w/w osobie/ach:</w:t>
      </w:r>
    </w:p>
    <w:tbl>
      <w:tblPr>
        <w:tblW w:w="10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2488"/>
        <w:gridCol w:w="6825"/>
      </w:tblGrid>
      <w:tr w:rsidR="00D832AB" w:rsidRPr="00D832AB" w14:paraId="5C7C0545" w14:textId="77777777" w:rsidTr="00D832AB">
        <w:trPr>
          <w:trHeight w:val="181"/>
          <w:jc w:val="center"/>
        </w:trPr>
        <w:tc>
          <w:tcPr>
            <w:tcW w:w="770" w:type="dxa"/>
          </w:tcPr>
          <w:p w14:paraId="250A19B6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D832AB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488" w:type="dxa"/>
          </w:tcPr>
          <w:p w14:paraId="0F890E8F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D832AB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825" w:type="dxa"/>
          </w:tcPr>
          <w:p w14:paraId="18003EF5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pl-PL"/>
              </w:rPr>
            </w:pPr>
            <w:r w:rsidRPr="00D832AB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2</w:t>
            </w:r>
          </w:p>
        </w:tc>
      </w:tr>
      <w:tr w:rsidR="00D832AB" w:rsidRPr="00D832AB" w14:paraId="6881494F" w14:textId="77777777" w:rsidTr="00BB5BA3">
        <w:trPr>
          <w:trHeight w:val="786"/>
          <w:jc w:val="center"/>
        </w:trPr>
        <w:tc>
          <w:tcPr>
            <w:tcW w:w="770" w:type="dxa"/>
            <w:shd w:val="clear" w:color="auto" w:fill="E52E09"/>
            <w:vAlign w:val="center"/>
          </w:tcPr>
          <w:p w14:paraId="1CE31C78" w14:textId="77777777" w:rsidR="00D832AB" w:rsidRPr="00BB5BA3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pl-PL"/>
              </w:rPr>
            </w:pPr>
            <w:r w:rsidRPr="00BB5BA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pl-PL"/>
              </w:rPr>
              <w:t>L. p.</w:t>
            </w:r>
          </w:p>
        </w:tc>
        <w:tc>
          <w:tcPr>
            <w:tcW w:w="2488" w:type="dxa"/>
            <w:shd w:val="clear" w:color="auto" w:fill="E52E09"/>
            <w:vAlign w:val="center"/>
          </w:tcPr>
          <w:p w14:paraId="4FC7F512" w14:textId="77777777" w:rsidR="00D832AB" w:rsidRPr="00BB5BA3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pl-PL"/>
              </w:rPr>
            </w:pPr>
            <w:r w:rsidRPr="00BB5BA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pl-PL"/>
              </w:rPr>
              <w:t>Przedsiębiorstwo / Osoba (imię i nazwisko)</w:t>
            </w:r>
          </w:p>
          <w:p w14:paraId="45118656" w14:textId="77777777" w:rsidR="00D832AB" w:rsidRPr="00BB5BA3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pl-PL"/>
              </w:rPr>
            </w:pPr>
          </w:p>
        </w:tc>
        <w:tc>
          <w:tcPr>
            <w:tcW w:w="6825" w:type="dxa"/>
            <w:shd w:val="clear" w:color="auto" w:fill="E52E09"/>
          </w:tcPr>
          <w:p w14:paraId="1ECDBEE3" w14:textId="27121946" w:rsidR="002D4D54" w:rsidRPr="00BB5BA3" w:rsidRDefault="00D832AB" w:rsidP="002D4D54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color w:val="FFFFFF" w:themeColor="background1"/>
                <w:sz w:val="20"/>
                <w:szCs w:val="20"/>
                <w:lang w:eastAsia="pl-PL"/>
              </w:rPr>
            </w:pPr>
            <w:r w:rsidRPr="00BB5BA3">
              <w:rPr>
                <w:rFonts w:ascii="Arial" w:hAnsi="Arial" w:cs="Arial"/>
                <w:b/>
                <w:iCs/>
                <w:color w:val="FFFFFF" w:themeColor="background1"/>
                <w:sz w:val="20"/>
                <w:szCs w:val="20"/>
                <w:lang w:eastAsia="pl-PL"/>
              </w:rPr>
              <w:t xml:space="preserve">Opis posiadanych uprawnień certyfikowanych - uszczegółowionych w </w:t>
            </w:r>
            <w:r w:rsidR="002D4D54" w:rsidRPr="00BB5BA3">
              <w:rPr>
                <w:rFonts w:ascii="Arial" w:hAnsi="Arial" w:cs="Arial"/>
                <w:b/>
                <w:bCs/>
                <w:iCs/>
                <w:color w:val="FFFFFF" w:themeColor="background1"/>
                <w:sz w:val="20"/>
                <w:szCs w:val="20"/>
                <w:lang w:eastAsia="pl-PL"/>
              </w:rPr>
              <w:t>§ 3 ust.1 pkt 1 lit. a) oraz § 3 ust. 1 pkt 3)  Regulaminu postępowania</w:t>
            </w:r>
          </w:p>
          <w:p w14:paraId="4C5B6011" w14:textId="0962651D" w:rsidR="00D832AB" w:rsidRPr="00BB5BA3" w:rsidRDefault="00D832AB" w:rsidP="002D4D54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pl-PL"/>
              </w:rPr>
            </w:pPr>
          </w:p>
        </w:tc>
      </w:tr>
      <w:tr w:rsidR="00D832AB" w:rsidRPr="00D832AB" w14:paraId="3E90F6EF" w14:textId="77777777" w:rsidTr="00D832AB">
        <w:trPr>
          <w:trHeight w:val="2012"/>
          <w:jc w:val="center"/>
        </w:trPr>
        <w:tc>
          <w:tcPr>
            <w:tcW w:w="770" w:type="dxa"/>
            <w:vAlign w:val="center"/>
          </w:tcPr>
          <w:p w14:paraId="42E6536F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2AB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488" w:type="dxa"/>
            <w:vAlign w:val="center"/>
          </w:tcPr>
          <w:p w14:paraId="1785C301" w14:textId="77777777" w:rsidR="002D4D54" w:rsidRDefault="002D4D54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0DC2F181" w14:textId="77777777" w:rsidR="002D4D54" w:rsidRDefault="002D4D54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408FC047" w14:textId="77777777" w:rsidR="002D4D54" w:rsidRDefault="002D4D54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01A6C851" w14:textId="77777777" w:rsidR="002D4D54" w:rsidRDefault="002D4D54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4ADE9B35" w14:textId="77777777" w:rsidR="002D4D54" w:rsidRDefault="002D4D54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501EC38F" w14:textId="77777777" w:rsidR="002D4D54" w:rsidRDefault="002D4D54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191BAD35" w14:textId="58F5287A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.……………………….</w:t>
            </w:r>
          </w:p>
          <w:p w14:paraId="55D08299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3B2F1833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18C03698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20FB256F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825" w:type="dxa"/>
          </w:tcPr>
          <w:p w14:paraId="5DD7E059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3DC6AC0B" w14:textId="7CA15AE6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Certyfikat „</w:t>
            </w:r>
            <w:r w:rsidRPr="00D832AB">
              <w:rPr>
                <w:rFonts w:ascii="Arial" w:eastAsia="Calibri" w:hAnsi="Arial" w:cs="Arial"/>
                <w:b/>
                <w:bCs/>
                <w:spacing w:val="2"/>
                <w:sz w:val="18"/>
                <w:szCs w:val="18"/>
              </w:rPr>
              <w:t>F-gazowy” dla przedsiębiorców</w:t>
            </w: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 xml:space="preserve"> zgodnie z art. 29 ustawy</w:t>
            </w:r>
            <w:r w:rsidR="009D4BC0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 xml:space="preserve">                                     </w:t>
            </w: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„o substancjach zubożających warstwę ozonową oraz niektórych fluorowanych gazach cieplarnianych”; ustawa z dnia 15 maja 2015r. (Dz.U. 2015 poz.  881 z późn.  zm.) wydany przez jednostkę certyfikującą (Urząd Dozoru Technicznego)</w:t>
            </w:r>
          </w:p>
          <w:p w14:paraId="09C3098D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144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  <w:p w14:paraId="1A521AC0" w14:textId="77777777" w:rsidR="00D832AB" w:rsidRPr="00D832AB" w:rsidRDefault="00D832AB" w:rsidP="00D832AB">
            <w:pPr>
              <w:autoSpaceDE w:val="0"/>
              <w:autoSpaceDN w:val="0"/>
              <w:spacing w:after="0" w:line="360" w:lineRule="auto"/>
              <w:ind w:left="45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Numer certyfikatu: ………………………………….</w:t>
            </w:r>
          </w:p>
          <w:p w14:paraId="5AD8F7E3" w14:textId="77777777" w:rsidR="00D832AB" w:rsidRPr="00D832AB" w:rsidRDefault="00D832AB" w:rsidP="00D832AB">
            <w:pPr>
              <w:autoSpaceDE w:val="0"/>
              <w:autoSpaceDN w:val="0"/>
              <w:spacing w:after="0" w:line="360" w:lineRule="auto"/>
              <w:ind w:left="45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Data nadania: …………………………………….…</w:t>
            </w:r>
          </w:p>
          <w:p w14:paraId="50AAABE3" w14:textId="77777777" w:rsidR="00D832AB" w:rsidRPr="00D832AB" w:rsidRDefault="00D832AB" w:rsidP="00D832AB">
            <w:pPr>
              <w:autoSpaceDE w:val="0"/>
              <w:autoSpaceDN w:val="0"/>
              <w:spacing w:after="0" w:line="360" w:lineRule="auto"/>
              <w:ind w:left="45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Data ważności:……………………….…………….</w:t>
            </w:r>
          </w:p>
        </w:tc>
      </w:tr>
      <w:tr w:rsidR="00D832AB" w:rsidRPr="00D832AB" w14:paraId="5173639F" w14:textId="77777777" w:rsidTr="00D832AB">
        <w:trPr>
          <w:trHeight w:val="2118"/>
          <w:jc w:val="center"/>
        </w:trPr>
        <w:tc>
          <w:tcPr>
            <w:tcW w:w="770" w:type="dxa"/>
            <w:vAlign w:val="center"/>
          </w:tcPr>
          <w:p w14:paraId="5A5E1600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2AB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488" w:type="dxa"/>
            <w:vAlign w:val="center"/>
          </w:tcPr>
          <w:p w14:paraId="667EDC68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D832AB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……………………..</w:t>
            </w:r>
          </w:p>
        </w:tc>
        <w:tc>
          <w:tcPr>
            <w:tcW w:w="6825" w:type="dxa"/>
          </w:tcPr>
          <w:p w14:paraId="2BDA7CE4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31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  <w:p w14:paraId="77F5FB03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31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Certyfikat „</w:t>
            </w:r>
            <w:r w:rsidRPr="00D832AB">
              <w:rPr>
                <w:rFonts w:ascii="Arial" w:eastAsia="Calibri" w:hAnsi="Arial" w:cs="Arial"/>
                <w:b/>
                <w:bCs/>
                <w:spacing w:val="2"/>
                <w:sz w:val="18"/>
                <w:szCs w:val="18"/>
              </w:rPr>
              <w:t>F- gazowy” dla personelu</w:t>
            </w: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, zgodnie z art. 20 ust. 1 ustawy                         „o substancjach zubożających warstwę ozonową oraz niektórych fluorowanych gazach cieplarnianych”; ustawa z dnia 15 maja 2015 r (Dz.U. 2015 poz. 881 z późn.  zm.), wydany przez jednostkę certyfikującą (Urząd Dozoru Technicznego)</w:t>
            </w:r>
          </w:p>
          <w:p w14:paraId="32AB872B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31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  <w:p w14:paraId="796D57CE" w14:textId="77777777" w:rsidR="00D832AB" w:rsidRPr="00D832AB" w:rsidRDefault="00D832AB" w:rsidP="00D832AB">
            <w:pPr>
              <w:autoSpaceDE w:val="0"/>
              <w:autoSpaceDN w:val="0"/>
              <w:spacing w:after="0" w:line="360" w:lineRule="auto"/>
              <w:ind w:left="740" w:hanging="72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Numer certyfikatu :………………………………….</w:t>
            </w:r>
          </w:p>
          <w:p w14:paraId="72CE7C35" w14:textId="77777777" w:rsidR="00D832AB" w:rsidRPr="00D832AB" w:rsidRDefault="00D832AB" w:rsidP="00D832AB">
            <w:pPr>
              <w:autoSpaceDE w:val="0"/>
              <w:autoSpaceDN w:val="0"/>
              <w:spacing w:after="0" w:line="360" w:lineRule="auto"/>
              <w:ind w:left="740" w:hanging="72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Data nadania :…………………………………….…</w:t>
            </w:r>
          </w:p>
          <w:p w14:paraId="767FFF8D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ind w:left="740" w:hanging="720"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  <w:r w:rsidRPr="00D832AB"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  <w:t>Data ważności :……………………….…………….</w:t>
            </w:r>
          </w:p>
          <w:p w14:paraId="277BBFA2" w14:textId="77777777" w:rsidR="00D832AB" w:rsidRPr="00D832AB" w:rsidRDefault="00D832AB" w:rsidP="00D832AB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A76158" w:rsidRPr="00D832AB" w14:paraId="25983D11" w14:textId="77777777" w:rsidTr="00D832AB">
        <w:trPr>
          <w:trHeight w:val="704"/>
          <w:jc w:val="center"/>
        </w:trPr>
        <w:tc>
          <w:tcPr>
            <w:tcW w:w="770" w:type="dxa"/>
            <w:vAlign w:val="center"/>
          </w:tcPr>
          <w:p w14:paraId="52C1A653" w14:textId="77777777" w:rsidR="00A76158" w:rsidRPr="00D832AB" w:rsidRDefault="00A76158" w:rsidP="00A76158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832AB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488" w:type="dxa"/>
            <w:vAlign w:val="center"/>
          </w:tcPr>
          <w:p w14:paraId="7450493C" w14:textId="77777777" w:rsidR="00A76158" w:rsidRPr="00742FA7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2FA7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2C5A2C9A" w14:textId="35122E3A" w:rsidR="00A76158" w:rsidRPr="00D832AB" w:rsidRDefault="00A76158" w:rsidP="00A76158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kwalifikacje uprawniające do </w:t>
            </w:r>
            <w:r w:rsidRPr="00673A09">
              <w:rPr>
                <w:rFonts w:ascii="Arial" w:hAnsi="Arial" w:cs="Arial"/>
                <w:sz w:val="18"/>
                <w:szCs w:val="18"/>
              </w:rPr>
              <w:t xml:space="preserve">wykonywania pracy na stanowisku </w:t>
            </w:r>
            <w:r w:rsidRPr="00663CF2">
              <w:rPr>
                <w:rFonts w:ascii="Arial" w:hAnsi="Arial" w:cs="Arial"/>
                <w:b/>
                <w:sz w:val="18"/>
                <w:szCs w:val="18"/>
              </w:rPr>
              <w:t xml:space="preserve">eksploatacji </w:t>
            </w:r>
            <w:r w:rsidRPr="00673A09">
              <w:rPr>
                <w:rFonts w:ascii="Arial" w:hAnsi="Arial" w:cs="Arial"/>
                <w:sz w:val="18"/>
                <w:szCs w:val="18"/>
              </w:rPr>
              <w:t xml:space="preserve">urządzeń, instalacji i sieci – </w:t>
            </w:r>
            <w:r w:rsidRPr="00A77020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G1</w:t>
            </w:r>
            <w:r w:rsidR="00A77020" w:rsidRPr="00A77020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 xml:space="preserve"> E</w:t>
            </w:r>
          </w:p>
        </w:tc>
        <w:tc>
          <w:tcPr>
            <w:tcW w:w="6825" w:type="dxa"/>
          </w:tcPr>
          <w:p w14:paraId="45EBA5E7" w14:textId="77777777" w:rsidR="00A76158" w:rsidRPr="001D159C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7C486156" w14:textId="77777777" w:rsidR="00A76158" w:rsidRPr="001D159C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7FCB18F3" w14:textId="77777777" w:rsidR="00A76158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Termin ważności zaświadczenia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1D159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</w:p>
          <w:p w14:paraId="7FC437A9" w14:textId="77777777" w:rsidR="00A76158" w:rsidRPr="00D832AB" w:rsidRDefault="00A76158" w:rsidP="00A76158">
            <w:pPr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</w:tc>
      </w:tr>
      <w:tr w:rsidR="00A76158" w:rsidRPr="00D832AB" w14:paraId="3D6F60CA" w14:textId="77777777" w:rsidTr="00D832AB">
        <w:trPr>
          <w:trHeight w:val="704"/>
          <w:jc w:val="center"/>
        </w:trPr>
        <w:tc>
          <w:tcPr>
            <w:tcW w:w="770" w:type="dxa"/>
            <w:vAlign w:val="center"/>
          </w:tcPr>
          <w:p w14:paraId="56C73638" w14:textId="128840C6" w:rsidR="00A76158" w:rsidRPr="00D832AB" w:rsidRDefault="00A76158" w:rsidP="00A76158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488" w:type="dxa"/>
            <w:vAlign w:val="center"/>
          </w:tcPr>
          <w:p w14:paraId="6A1A2C1A" w14:textId="77777777" w:rsidR="00A76158" w:rsidRPr="00742FA7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2FA7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3377D810" w14:textId="0AAA3FA0" w:rsidR="00A76158" w:rsidRPr="00D832AB" w:rsidRDefault="00A76158" w:rsidP="00A76158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673A09">
              <w:rPr>
                <w:rFonts w:ascii="Arial" w:hAnsi="Arial" w:cs="Arial"/>
                <w:sz w:val="18"/>
                <w:szCs w:val="18"/>
              </w:rPr>
              <w:t xml:space="preserve">kwalifikacje uprawniające do wykonywania pracy na stanowisku </w:t>
            </w:r>
            <w:r w:rsidRPr="00663CF2">
              <w:rPr>
                <w:rFonts w:ascii="Arial" w:hAnsi="Arial" w:cs="Arial"/>
                <w:b/>
                <w:sz w:val="18"/>
                <w:szCs w:val="18"/>
              </w:rPr>
              <w:t>dozoru</w:t>
            </w:r>
            <w:r w:rsidRPr="00673A09">
              <w:rPr>
                <w:rFonts w:ascii="Arial" w:hAnsi="Arial" w:cs="Arial"/>
                <w:sz w:val="18"/>
                <w:szCs w:val="18"/>
              </w:rPr>
              <w:t xml:space="preserve"> urządzeń, instalacji i sieci – </w:t>
            </w:r>
            <w:r w:rsidRPr="00A77020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>G1</w:t>
            </w:r>
            <w:r w:rsidR="00A77020" w:rsidRPr="00A77020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 xml:space="preserve"> D</w:t>
            </w:r>
          </w:p>
        </w:tc>
        <w:tc>
          <w:tcPr>
            <w:tcW w:w="6825" w:type="dxa"/>
          </w:tcPr>
          <w:p w14:paraId="67666DF1" w14:textId="77777777" w:rsidR="00A76158" w:rsidRPr="001D159C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5F949555" w14:textId="77777777" w:rsidR="00A76158" w:rsidRPr="001D159C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6231D576" w14:textId="77777777" w:rsidR="00A76158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Termin ważności zaświadczenia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1D159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</w:p>
          <w:p w14:paraId="17A8AFDD" w14:textId="77777777" w:rsidR="00A76158" w:rsidRPr="00D832AB" w:rsidRDefault="00A76158" w:rsidP="00A76158">
            <w:pPr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</w:tc>
      </w:tr>
      <w:tr w:rsidR="00A76158" w:rsidRPr="00D832AB" w14:paraId="59BEE16C" w14:textId="77777777" w:rsidTr="00D832AB">
        <w:trPr>
          <w:trHeight w:val="704"/>
          <w:jc w:val="center"/>
        </w:trPr>
        <w:tc>
          <w:tcPr>
            <w:tcW w:w="770" w:type="dxa"/>
            <w:vAlign w:val="center"/>
          </w:tcPr>
          <w:p w14:paraId="7C637069" w14:textId="2BA39E9D" w:rsidR="00A76158" w:rsidRPr="00D832AB" w:rsidRDefault="00A76158" w:rsidP="00A76158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488" w:type="dxa"/>
            <w:vAlign w:val="center"/>
          </w:tcPr>
          <w:p w14:paraId="4E50625E" w14:textId="77777777" w:rsidR="00A76158" w:rsidRPr="00742FA7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2FA7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0DDC775D" w14:textId="7C2200CB" w:rsidR="00A76158" w:rsidRPr="00D832AB" w:rsidRDefault="00A76158" w:rsidP="00A76158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kwalifikacje uprawniające do </w:t>
            </w:r>
            <w:r w:rsidRPr="00673A09">
              <w:rPr>
                <w:rFonts w:ascii="Arial" w:hAnsi="Arial" w:cs="Arial"/>
                <w:sz w:val="18"/>
                <w:szCs w:val="18"/>
              </w:rPr>
              <w:t xml:space="preserve">wykonywania pracy na stanowisku </w:t>
            </w:r>
            <w:r w:rsidRPr="00663CF2">
              <w:rPr>
                <w:rFonts w:ascii="Arial" w:hAnsi="Arial" w:cs="Arial"/>
                <w:b/>
                <w:sz w:val="18"/>
                <w:szCs w:val="18"/>
              </w:rPr>
              <w:t xml:space="preserve">eksploatacji </w:t>
            </w:r>
            <w:r w:rsidRPr="00673A09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 xml:space="preserve">rządzeń, instalacji i sieci – </w:t>
            </w:r>
            <w:r w:rsidRPr="00A77020">
              <w:rPr>
                <w:rFonts w:ascii="Arial" w:hAnsi="Arial" w:cs="Arial"/>
                <w:b/>
                <w:bCs/>
                <w:color w:val="00B0F0"/>
                <w:sz w:val="18"/>
                <w:szCs w:val="18"/>
              </w:rPr>
              <w:t>G2</w:t>
            </w:r>
            <w:r w:rsidR="00A77020" w:rsidRPr="00A77020">
              <w:rPr>
                <w:rFonts w:ascii="Arial" w:hAnsi="Arial" w:cs="Arial"/>
                <w:b/>
                <w:bCs/>
                <w:color w:val="00B0F0"/>
                <w:sz w:val="18"/>
                <w:szCs w:val="18"/>
              </w:rPr>
              <w:t xml:space="preserve"> E</w:t>
            </w:r>
          </w:p>
        </w:tc>
        <w:tc>
          <w:tcPr>
            <w:tcW w:w="6825" w:type="dxa"/>
          </w:tcPr>
          <w:p w14:paraId="6936E633" w14:textId="77777777" w:rsidR="00A76158" w:rsidRPr="001D159C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7A2A0F5C" w14:textId="77777777" w:rsidR="00A76158" w:rsidRPr="001D159C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3A9C3EA6" w14:textId="77777777" w:rsidR="00A76158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Termin ważności zaświadczenia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1D159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</w:p>
          <w:p w14:paraId="5DDBF124" w14:textId="77777777" w:rsidR="00A76158" w:rsidRPr="00D832AB" w:rsidRDefault="00A76158" w:rsidP="00A76158">
            <w:pPr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</w:tc>
      </w:tr>
      <w:tr w:rsidR="00A76158" w:rsidRPr="00D832AB" w14:paraId="33241D66" w14:textId="77777777" w:rsidTr="00D832AB">
        <w:trPr>
          <w:trHeight w:val="704"/>
          <w:jc w:val="center"/>
        </w:trPr>
        <w:tc>
          <w:tcPr>
            <w:tcW w:w="770" w:type="dxa"/>
            <w:vAlign w:val="center"/>
          </w:tcPr>
          <w:p w14:paraId="1255C975" w14:textId="4C4CCD5E" w:rsidR="00A76158" w:rsidRPr="00D832AB" w:rsidRDefault="00A76158" w:rsidP="00A76158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488" w:type="dxa"/>
            <w:vAlign w:val="center"/>
          </w:tcPr>
          <w:p w14:paraId="6514208A" w14:textId="77777777" w:rsidR="00A76158" w:rsidRPr="00742FA7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2FA7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001E53DE" w14:textId="7AC7CF66" w:rsidR="00A76158" w:rsidRPr="00D832AB" w:rsidRDefault="00A76158" w:rsidP="00A76158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673A09">
              <w:rPr>
                <w:rFonts w:ascii="Arial" w:hAnsi="Arial" w:cs="Arial"/>
                <w:sz w:val="18"/>
                <w:szCs w:val="18"/>
              </w:rPr>
              <w:t xml:space="preserve">kwalifikacje uprawniające do wykonywania pracy na stanowisku </w:t>
            </w:r>
            <w:r w:rsidRPr="00663CF2">
              <w:rPr>
                <w:rFonts w:ascii="Arial" w:hAnsi="Arial" w:cs="Arial"/>
                <w:b/>
                <w:sz w:val="18"/>
                <w:szCs w:val="18"/>
              </w:rPr>
              <w:t>dozoru</w:t>
            </w:r>
            <w:r w:rsidRPr="00673A09">
              <w:rPr>
                <w:rFonts w:ascii="Arial" w:hAnsi="Arial" w:cs="Arial"/>
                <w:sz w:val="18"/>
                <w:szCs w:val="18"/>
              </w:rPr>
              <w:t xml:space="preserve"> u</w:t>
            </w:r>
            <w:r>
              <w:rPr>
                <w:rFonts w:ascii="Arial" w:hAnsi="Arial" w:cs="Arial"/>
                <w:sz w:val="18"/>
                <w:szCs w:val="18"/>
              </w:rPr>
              <w:t xml:space="preserve">rządzeń, instalacji i sieci – </w:t>
            </w:r>
            <w:r w:rsidRPr="00A77020">
              <w:rPr>
                <w:rFonts w:ascii="Arial" w:hAnsi="Arial" w:cs="Arial"/>
                <w:b/>
                <w:bCs/>
                <w:color w:val="00B0F0"/>
                <w:sz w:val="18"/>
                <w:szCs w:val="18"/>
              </w:rPr>
              <w:t>G2</w:t>
            </w:r>
            <w:r w:rsidR="00A77020" w:rsidRPr="00A77020">
              <w:rPr>
                <w:rFonts w:ascii="Arial" w:hAnsi="Arial" w:cs="Arial"/>
                <w:b/>
                <w:bCs/>
                <w:color w:val="00B0F0"/>
                <w:sz w:val="18"/>
                <w:szCs w:val="18"/>
              </w:rPr>
              <w:t xml:space="preserve"> D</w:t>
            </w:r>
          </w:p>
        </w:tc>
        <w:tc>
          <w:tcPr>
            <w:tcW w:w="6825" w:type="dxa"/>
          </w:tcPr>
          <w:p w14:paraId="0B698F84" w14:textId="77777777" w:rsidR="00A76158" w:rsidRPr="001D159C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6BB37D56" w14:textId="77777777" w:rsidR="00A76158" w:rsidRPr="001D159C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5FDC49E5" w14:textId="77777777" w:rsidR="00A76158" w:rsidRDefault="00A76158" w:rsidP="00A76158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1D159C">
              <w:rPr>
                <w:rFonts w:ascii="Arial" w:hAnsi="Arial" w:cs="Arial"/>
                <w:sz w:val="18"/>
                <w:szCs w:val="18"/>
              </w:rPr>
              <w:t>Termin ważności zaświadczenia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1D159C">
              <w:rPr>
                <w:rFonts w:ascii="Arial" w:hAnsi="Arial" w:cs="Arial"/>
                <w:sz w:val="18"/>
                <w:szCs w:val="18"/>
              </w:rPr>
              <w:t xml:space="preserve"> ……………………</w:t>
            </w:r>
          </w:p>
          <w:p w14:paraId="26840E44" w14:textId="77777777" w:rsidR="00A76158" w:rsidRPr="00D832AB" w:rsidRDefault="00A76158" w:rsidP="00A76158">
            <w:pPr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Arial" w:eastAsia="Calibri" w:hAnsi="Arial" w:cs="Arial"/>
                <w:bCs/>
                <w:spacing w:val="2"/>
                <w:sz w:val="18"/>
                <w:szCs w:val="18"/>
              </w:rPr>
            </w:pPr>
          </w:p>
        </w:tc>
      </w:tr>
    </w:tbl>
    <w:p w14:paraId="558AEE6D" w14:textId="77777777" w:rsidR="008A098A" w:rsidRPr="00FD78D9" w:rsidRDefault="008A098A" w:rsidP="008A098A">
      <w:pPr>
        <w:spacing w:before="240" w:after="360"/>
        <w:jc w:val="center"/>
        <w:rPr>
          <w:rFonts w:ascii="Arial" w:hAnsi="Arial" w:cs="Arial"/>
          <w:b/>
          <w:color w:val="FF0000"/>
          <w:sz w:val="24"/>
          <w:szCs w:val="24"/>
          <w:u w:val="single"/>
          <w:lang w:eastAsia="pl-PL"/>
        </w:rPr>
      </w:pPr>
      <w:r w:rsidRPr="00FD78D9">
        <w:rPr>
          <w:rFonts w:ascii="Arial" w:hAnsi="Arial" w:cs="Arial"/>
          <w:b/>
          <w:color w:val="FF0000"/>
          <w:sz w:val="24"/>
          <w:szCs w:val="24"/>
          <w:u w:val="single"/>
          <w:lang w:eastAsia="pl-PL"/>
        </w:rPr>
        <w:t>Do wykazu należy dołączyć kopie uprawnień</w:t>
      </w:r>
    </w:p>
    <w:p w14:paraId="4DE9B1E0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"/>
        <w:gridCol w:w="3097"/>
        <w:gridCol w:w="2301"/>
        <w:gridCol w:w="2301"/>
        <w:gridCol w:w="1161"/>
      </w:tblGrid>
      <w:tr w:rsidR="00A76158" w:rsidRPr="009C3609" w14:paraId="2C5270D4" w14:textId="77777777" w:rsidTr="00BB5BA3">
        <w:trPr>
          <w:cantSplit/>
          <w:trHeight w:val="703"/>
          <w:jc w:val="center"/>
        </w:trPr>
        <w:tc>
          <w:tcPr>
            <w:tcW w:w="237" w:type="pct"/>
            <w:shd w:val="clear" w:color="auto" w:fill="E52E09"/>
            <w:vAlign w:val="center"/>
          </w:tcPr>
          <w:p w14:paraId="23C8F873" w14:textId="77777777" w:rsidR="00A76158" w:rsidRPr="00BB5BA3" w:rsidRDefault="00A76158" w:rsidP="009C7E3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BB5BA3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L.p.</w:t>
            </w:r>
          </w:p>
        </w:tc>
        <w:tc>
          <w:tcPr>
            <w:tcW w:w="1664" w:type="pct"/>
            <w:shd w:val="clear" w:color="auto" w:fill="E52E09"/>
            <w:vAlign w:val="center"/>
          </w:tcPr>
          <w:p w14:paraId="6FF01663" w14:textId="77777777" w:rsidR="00A76158" w:rsidRPr="00BB5BA3" w:rsidRDefault="00A76158" w:rsidP="009C7E3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BB5BA3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237" w:type="pct"/>
            <w:shd w:val="clear" w:color="auto" w:fill="E52E09"/>
          </w:tcPr>
          <w:p w14:paraId="58A10EBC" w14:textId="77777777" w:rsidR="00A76158" w:rsidRPr="00BB5BA3" w:rsidRDefault="00A76158" w:rsidP="009C7E3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237" w:type="pct"/>
            <w:shd w:val="clear" w:color="auto" w:fill="E52E09"/>
            <w:vAlign w:val="center"/>
          </w:tcPr>
          <w:p w14:paraId="6897C029" w14:textId="521A5E50" w:rsidR="00A76158" w:rsidRPr="00BB5BA3" w:rsidRDefault="00A76158" w:rsidP="009C7E3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BB5BA3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Podpis(y) osoby(osób) uprawnionej</w:t>
            </w:r>
            <w:r w:rsidRPr="00BB5BA3" w:rsidDel="000F6600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BB5BA3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(ych)</w:t>
            </w:r>
          </w:p>
        </w:tc>
        <w:tc>
          <w:tcPr>
            <w:tcW w:w="624" w:type="pct"/>
            <w:shd w:val="clear" w:color="auto" w:fill="E52E09"/>
            <w:vAlign w:val="center"/>
          </w:tcPr>
          <w:p w14:paraId="20B3C9D3" w14:textId="77777777" w:rsidR="00A76158" w:rsidRPr="00BB5BA3" w:rsidRDefault="00A76158" w:rsidP="009C7E3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BB5BA3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Miejscowość              i data</w:t>
            </w:r>
          </w:p>
        </w:tc>
      </w:tr>
      <w:tr w:rsidR="00A76158" w:rsidRPr="009C3609" w14:paraId="5F9ACF72" w14:textId="77777777" w:rsidTr="00A76158">
        <w:trPr>
          <w:cantSplit/>
          <w:trHeight w:val="674"/>
          <w:jc w:val="center"/>
        </w:trPr>
        <w:tc>
          <w:tcPr>
            <w:tcW w:w="237" w:type="pct"/>
          </w:tcPr>
          <w:p w14:paraId="71BF524C" w14:textId="77777777" w:rsidR="00A76158" w:rsidRPr="009C3609" w:rsidRDefault="00A76158" w:rsidP="009C7E3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64" w:type="pct"/>
          </w:tcPr>
          <w:p w14:paraId="53C53348" w14:textId="77777777" w:rsidR="00A76158" w:rsidRPr="009C3609" w:rsidRDefault="00A76158" w:rsidP="009C7E3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F4D2CCB" w14:textId="77777777" w:rsidR="00A76158" w:rsidRPr="009C3609" w:rsidRDefault="00A76158" w:rsidP="009C7E3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237" w:type="pct"/>
          </w:tcPr>
          <w:p w14:paraId="7FC11B38" w14:textId="77777777" w:rsidR="00A76158" w:rsidRPr="009C3609" w:rsidRDefault="00A76158" w:rsidP="009C7E3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237" w:type="pct"/>
          </w:tcPr>
          <w:p w14:paraId="5EBC4734" w14:textId="35BF1CD0" w:rsidR="00A76158" w:rsidRPr="009C3609" w:rsidRDefault="00A76158" w:rsidP="009C7E3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24" w:type="pct"/>
          </w:tcPr>
          <w:p w14:paraId="78047F76" w14:textId="77777777" w:rsidR="00A76158" w:rsidRPr="009C3609" w:rsidRDefault="00A76158" w:rsidP="009C7E3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511532BD" w14:textId="77777777" w:rsidR="008A098A" w:rsidRPr="009C3609" w:rsidRDefault="008A098A" w:rsidP="008A098A">
      <w:pPr>
        <w:contextualSpacing/>
        <w:rPr>
          <w:rFonts w:ascii="Arial" w:hAnsi="Arial" w:cs="Arial"/>
        </w:rPr>
      </w:pPr>
    </w:p>
    <w:p w14:paraId="35484CD6" w14:textId="77777777" w:rsidR="008A098A" w:rsidRPr="002A0217" w:rsidRDefault="008A098A" w:rsidP="008A098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313D72" w14:textId="45DB6669" w:rsidR="003E1360" w:rsidRDefault="003E1360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CF49A19" w14:textId="210BC78F" w:rsidR="00D832AB" w:rsidRDefault="00D832AB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5BF38BF8" w14:textId="294D8CD3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1F204B6D" w14:textId="34FA6718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551DD0A" w14:textId="30996987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8722FEC" w14:textId="1FA515FA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1B48D5DD" w14:textId="5441420C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668F9A21" w14:textId="2E18C0AD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6A47AC7" w14:textId="6F06D42B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74067871" w14:textId="37478CF3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4EF71088" w14:textId="77420B78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3BBEE12C" w14:textId="24D12216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6157C50" w14:textId="014EC622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4613BB40" w14:textId="7E03693A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63E8DFB6" w14:textId="77DB3CE1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30BB75EE" w14:textId="22A7FE69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21D7B88B" w14:textId="6BCF8163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12A3AB74" w14:textId="2BF5379D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79635DE5" w14:textId="74160E8D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D393AE0" w14:textId="67945C65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41A9714C" w14:textId="1C6C4BF3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1AA6CDE" w14:textId="021F2DFC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133CBE8" w14:textId="3B2245F7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2CE2D9E8" w14:textId="15CE61E4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298E1BAE" w14:textId="4BC8B05C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6D22A491" w14:textId="65104523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3C39304C" w14:textId="78FEB29E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5E173D86" w14:textId="3CA02DB3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6805F4B5" w14:textId="4789A4F0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6895538" w14:textId="5D970A80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67AC372" w14:textId="2EA891F4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13F4178F" w14:textId="16387B3B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FDC3558" w14:textId="598B4743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4F39CD73" w14:textId="778B9522" w:rsidR="00001468" w:rsidRDefault="0000146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40E529D2" w14:textId="77777777" w:rsidR="00001468" w:rsidRDefault="0000146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5B8ECE7C" w14:textId="109448C9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23B9036A" w14:textId="0BC4BC6C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157D3695" w14:textId="7FA3A035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4346064B" w14:textId="1250A2B2" w:rsidR="00A76158" w:rsidRDefault="00A76158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3A7E3113" w14:textId="162D7867" w:rsidR="00CB182A" w:rsidRDefault="00CB182A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6970BA5E" w14:textId="24AA95C5" w:rsidR="00CB182A" w:rsidRDefault="00CB182A" w:rsidP="003E1360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1264EE6D" w14:textId="707E7C69" w:rsidR="00937338" w:rsidRPr="00330167" w:rsidRDefault="00937338" w:rsidP="000114A2">
      <w:pPr>
        <w:rPr>
          <w:rFonts w:ascii="Arial" w:eastAsia="Calibri" w:hAnsi="Arial" w:cs="Arial"/>
          <w:sz w:val="20"/>
          <w:szCs w:val="20"/>
        </w:rPr>
      </w:pPr>
      <w:bookmarkStart w:id="0" w:name="_GoBack"/>
      <w:bookmarkEnd w:id="0"/>
    </w:p>
    <w:sectPr w:rsidR="00937338" w:rsidRPr="00330167" w:rsidSect="00235072">
      <w:headerReference w:type="default" r:id="rId10"/>
      <w:footerReference w:type="default" r:id="rId11"/>
      <w:pgSz w:w="11920" w:h="16840"/>
      <w:pgMar w:top="851" w:right="1304" w:bottom="1304" w:left="1304" w:header="720" w:footer="720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6B2A5B" w16cid:durableId="3D6B2A5B"/>
  <w16cid:commentId w16cid:paraId="708B43EB" w16cid:durableId="708B43EB"/>
  <w16cid:commentId w16cid:paraId="7679DBAB" w16cid:durableId="7679DBAB"/>
  <w16cid:commentId w16cid:paraId="3CCB773A" w16cid:durableId="3CCB773A"/>
  <w16cid:commentId w16cid:paraId="0125E62B" w16cid:durableId="0125E62B"/>
  <w16cid:commentId w16cid:paraId="218C4F67" w16cid:durableId="218C4F67"/>
  <w16cid:commentId w16cid:paraId="6EB997B9" w16cid:durableId="6EB997B9"/>
  <w16cid:commentId w16cid:paraId="3B3ACD4B" w16cid:durableId="3B3ACD4B"/>
  <w16cid:commentId w16cid:paraId="3B9EE377" w16cid:durableId="3B9EE37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1A3E8" w14:textId="77777777" w:rsidR="00FF652D" w:rsidRDefault="00FF652D" w:rsidP="002A226A">
      <w:pPr>
        <w:spacing w:after="0" w:line="240" w:lineRule="auto"/>
      </w:pPr>
      <w:r>
        <w:separator/>
      </w:r>
    </w:p>
  </w:endnote>
  <w:endnote w:type="continuationSeparator" w:id="0">
    <w:p w14:paraId="6BADEEC0" w14:textId="77777777" w:rsidR="00FF652D" w:rsidRDefault="00FF652D" w:rsidP="002A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Alt OnePl MT">
    <w:altName w:val="Times New Roman"/>
    <w:charset w:val="00"/>
    <w:family w:val="auto"/>
    <w:pitch w:val="variable"/>
  </w:font>
  <w:font w:name="StarSymbol">
    <w:altName w:val="MS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32E38" w14:textId="77777777" w:rsidR="00D0307E" w:rsidRDefault="00D0307E" w:rsidP="004A1C1F">
    <w:pPr>
      <w:pStyle w:val="Stopka"/>
      <w:tabs>
        <w:tab w:val="clear" w:pos="4536"/>
        <w:tab w:val="clear" w:pos="9072"/>
        <w:tab w:val="left" w:pos="662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AB33" w14:textId="24402157" w:rsidR="00D0307E" w:rsidRPr="0078415B" w:rsidRDefault="00D0307E" w:rsidP="00F122D6">
    <w:pPr>
      <w:pStyle w:val="Stopka"/>
      <w:jc w:val="center"/>
      <w:rPr>
        <w:rFonts w:ascii="Arial" w:hAnsi="Arial" w:cs="Arial"/>
        <w:sz w:val="16"/>
        <w:szCs w:val="16"/>
      </w:rPr>
    </w:pPr>
  </w:p>
  <w:p w14:paraId="79E28460" w14:textId="77777777" w:rsidR="00D0307E" w:rsidRDefault="00D030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3BCBD" w14:textId="77777777" w:rsidR="00FF652D" w:rsidRDefault="00FF652D" w:rsidP="002A226A">
      <w:pPr>
        <w:spacing w:after="0" w:line="240" w:lineRule="auto"/>
      </w:pPr>
      <w:r>
        <w:separator/>
      </w:r>
    </w:p>
  </w:footnote>
  <w:footnote w:type="continuationSeparator" w:id="0">
    <w:p w14:paraId="06AE252A" w14:textId="77777777" w:rsidR="00FF652D" w:rsidRDefault="00FF652D" w:rsidP="002A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D38D3" w14:textId="5AF45FB0" w:rsidR="00D0307E" w:rsidRDefault="00D0307E" w:rsidP="00693840">
    <w:pPr>
      <w:autoSpaceDE w:val="0"/>
      <w:autoSpaceDN w:val="0"/>
      <w:adjustRightInd w:val="0"/>
      <w:spacing w:after="0" w:line="240" w:lineRule="auto"/>
      <w:ind w:left="14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26C266D4"/>
    <w:name w:val="WW8Num5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  <w:rPr>
        <w:b w:val="0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E67CCDE6"/>
    <w:name w:val="WW8Num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B"/>
    <w:multiLevelType w:val="multilevel"/>
    <w:tmpl w:val="953CA71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7"/>
    <w:multiLevelType w:val="multilevel"/>
    <w:tmpl w:val="9D2E7D2C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101CDD"/>
    <w:multiLevelType w:val="hybridMultilevel"/>
    <w:tmpl w:val="EC728E8C"/>
    <w:lvl w:ilvl="0" w:tplc="613255B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007D6A07"/>
    <w:multiLevelType w:val="hybridMultilevel"/>
    <w:tmpl w:val="2DE63F3C"/>
    <w:lvl w:ilvl="0" w:tplc="4F98F79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1682A48"/>
    <w:multiLevelType w:val="hybridMultilevel"/>
    <w:tmpl w:val="32C2B2F8"/>
    <w:lvl w:ilvl="0" w:tplc="2650273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019B53CC"/>
    <w:multiLevelType w:val="multilevel"/>
    <w:tmpl w:val="290E87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2B203B1"/>
    <w:multiLevelType w:val="hybridMultilevel"/>
    <w:tmpl w:val="A24CDE9C"/>
    <w:name w:val="WW8Num51132"/>
    <w:lvl w:ilvl="0" w:tplc="DD14CFCC">
      <w:start w:val="1"/>
      <w:numFmt w:val="decimal"/>
      <w:lvlText w:val="%1."/>
      <w:lvlJc w:val="left"/>
      <w:pPr>
        <w:ind w:left="1780" w:hanging="360"/>
      </w:pPr>
      <w:rPr>
        <w:rFonts w:hint="default"/>
        <w:b w:val="0"/>
        <w:color w:val="272727"/>
      </w:r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5" w15:restartNumberingAfterBreak="0">
    <w:nsid w:val="062C7D2B"/>
    <w:multiLevelType w:val="multilevel"/>
    <w:tmpl w:val="4A74A86E"/>
    <w:lvl w:ilvl="0">
      <w:start w:val="1"/>
      <w:numFmt w:val="decimal"/>
      <w:lvlText w:val="%1."/>
      <w:lvlJc w:val="left"/>
      <w:pPr>
        <w:tabs>
          <w:tab w:val="num" w:pos="738"/>
        </w:tabs>
        <w:ind w:left="738" w:hanging="170"/>
      </w:pPr>
    </w:lvl>
    <w:lvl w:ilvl="1">
      <w:start w:val="1"/>
      <w:numFmt w:val="decimal"/>
      <w:pStyle w:val="Poziom2"/>
      <w:lvlText w:val="%2."/>
      <w:lvlJc w:val="left"/>
      <w:pPr>
        <w:tabs>
          <w:tab w:val="num" w:pos="709"/>
        </w:tabs>
        <w:ind w:left="709" w:hanging="567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430"/>
        </w:tabs>
        <w:ind w:left="1215" w:hanging="505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06604E98"/>
    <w:multiLevelType w:val="hybridMultilevel"/>
    <w:tmpl w:val="7B282ED8"/>
    <w:lvl w:ilvl="0" w:tplc="06AC2D5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072D01C3"/>
    <w:multiLevelType w:val="hybridMultilevel"/>
    <w:tmpl w:val="08261D1A"/>
    <w:name w:val="WW8Num532"/>
    <w:lvl w:ilvl="0" w:tplc="06BA7AC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A691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7311738"/>
    <w:multiLevelType w:val="hybridMultilevel"/>
    <w:tmpl w:val="D5CA5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352817"/>
    <w:multiLevelType w:val="hybridMultilevel"/>
    <w:tmpl w:val="653668C6"/>
    <w:name w:val="WW8Num62"/>
    <w:lvl w:ilvl="0" w:tplc="00000021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</w:lvl>
    <w:lvl w:ilvl="1" w:tplc="0000000D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09150ACC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0B375BE2"/>
    <w:multiLevelType w:val="hybridMultilevel"/>
    <w:tmpl w:val="790E77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937B55"/>
    <w:multiLevelType w:val="hybridMultilevel"/>
    <w:tmpl w:val="91BEC34C"/>
    <w:lvl w:ilvl="0" w:tplc="D05017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B94ABB"/>
    <w:multiLevelType w:val="hybridMultilevel"/>
    <w:tmpl w:val="39EC9E76"/>
    <w:lvl w:ilvl="0" w:tplc="B52AB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6A423B"/>
    <w:multiLevelType w:val="multilevel"/>
    <w:tmpl w:val="809EC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1370633B"/>
    <w:multiLevelType w:val="multilevel"/>
    <w:tmpl w:val="DFB82A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2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13B7140E"/>
    <w:multiLevelType w:val="multilevel"/>
    <w:tmpl w:val="2A16F2EC"/>
    <w:lvl w:ilvl="0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ind w:left="1781" w:hanging="504"/>
      </w:pPr>
      <w:rPr>
        <w:rFonts w:ascii="Arial" w:eastAsia="Arial Unicode MS" w:hAnsi="Arial" w:cs="Arial"/>
        <w:b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305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5BC7643"/>
    <w:multiLevelType w:val="hybridMultilevel"/>
    <w:tmpl w:val="224AF860"/>
    <w:lvl w:ilvl="0" w:tplc="1E6EE358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60C78D6"/>
    <w:multiLevelType w:val="hybridMultilevel"/>
    <w:tmpl w:val="1178A6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165C0BAF"/>
    <w:multiLevelType w:val="hybridMultilevel"/>
    <w:tmpl w:val="D7A20CDA"/>
    <w:lvl w:ilvl="0" w:tplc="90D84C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90D3D56"/>
    <w:multiLevelType w:val="hybridMultilevel"/>
    <w:tmpl w:val="790E77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7D1632"/>
    <w:multiLevelType w:val="hybridMultilevel"/>
    <w:tmpl w:val="37760D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A6624F6">
      <w:start w:val="1"/>
      <w:numFmt w:val="lowerLetter"/>
      <w:lvlText w:val="%2)"/>
      <w:lvlJc w:val="left"/>
      <w:pPr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A9F6F97"/>
    <w:multiLevelType w:val="multilevel"/>
    <w:tmpl w:val="325AF01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1417" w:hanging="850"/>
      </w:pPr>
      <w:rPr>
        <w:rFonts w:ascii="Arial" w:eastAsia="Times New Roman" w:hAnsi="Arial" w:cs="Arial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1C5357BB"/>
    <w:multiLevelType w:val="hybridMultilevel"/>
    <w:tmpl w:val="B39293D2"/>
    <w:lvl w:ilvl="0" w:tplc="04150011">
      <w:start w:val="1"/>
      <w:numFmt w:val="decimal"/>
      <w:lvlText w:val="%1)"/>
      <w:lvlJc w:val="left"/>
      <w:pPr>
        <w:ind w:left="7200" w:hanging="360"/>
      </w:pPr>
    </w:lvl>
    <w:lvl w:ilvl="1" w:tplc="04150019" w:tentative="1">
      <w:start w:val="1"/>
      <w:numFmt w:val="lowerLetter"/>
      <w:lvlText w:val="%2."/>
      <w:lvlJc w:val="left"/>
      <w:pPr>
        <w:ind w:left="7920" w:hanging="360"/>
      </w:pPr>
    </w:lvl>
    <w:lvl w:ilvl="2" w:tplc="0415001B" w:tentative="1">
      <w:start w:val="1"/>
      <w:numFmt w:val="lowerRoman"/>
      <w:lvlText w:val="%3."/>
      <w:lvlJc w:val="right"/>
      <w:pPr>
        <w:ind w:left="8640" w:hanging="180"/>
      </w:pPr>
    </w:lvl>
    <w:lvl w:ilvl="3" w:tplc="0415000F">
      <w:start w:val="1"/>
      <w:numFmt w:val="decimal"/>
      <w:lvlText w:val="%4."/>
      <w:lvlJc w:val="left"/>
      <w:pPr>
        <w:ind w:left="9360" w:hanging="360"/>
      </w:pPr>
    </w:lvl>
    <w:lvl w:ilvl="4" w:tplc="04150019" w:tentative="1">
      <w:start w:val="1"/>
      <w:numFmt w:val="lowerLetter"/>
      <w:lvlText w:val="%5."/>
      <w:lvlJc w:val="left"/>
      <w:pPr>
        <w:ind w:left="10080" w:hanging="360"/>
      </w:pPr>
    </w:lvl>
    <w:lvl w:ilvl="5" w:tplc="0415001B" w:tentative="1">
      <w:start w:val="1"/>
      <w:numFmt w:val="lowerRoman"/>
      <w:lvlText w:val="%6."/>
      <w:lvlJc w:val="right"/>
      <w:pPr>
        <w:ind w:left="10800" w:hanging="180"/>
      </w:pPr>
    </w:lvl>
    <w:lvl w:ilvl="6" w:tplc="0415000F" w:tentative="1">
      <w:start w:val="1"/>
      <w:numFmt w:val="decimal"/>
      <w:lvlText w:val="%7."/>
      <w:lvlJc w:val="left"/>
      <w:pPr>
        <w:ind w:left="11520" w:hanging="360"/>
      </w:pPr>
    </w:lvl>
    <w:lvl w:ilvl="7" w:tplc="04150019" w:tentative="1">
      <w:start w:val="1"/>
      <w:numFmt w:val="lowerLetter"/>
      <w:lvlText w:val="%8."/>
      <w:lvlJc w:val="left"/>
      <w:pPr>
        <w:ind w:left="12240" w:hanging="360"/>
      </w:pPr>
    </w:lvl>
    <w:lvl w:ilvl="8" w:tplc="0415001B" w:tentative="1">
      <w:start w:val="1"/>
      <w:numFmt w:val="lowerRoman"/>
      <w:lvlText w:val="%9."/>
      <w:lvlJc w:val="right"/>
      <w:pPr>
        <w:ind w:left="12960" w:hanging="180"/>
      </w:pPr>
    </w:lvl>
  </w:abstractNum>
  <w:abstractNum w:abstractNumId="34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1D0F100F"/>
    <w:multiLevelType w:val="hybridMultilevel"/>
    <w:tmpl w:val="9FCCFED2"/>
    <w:lvl w:ilvl="0" w:tplc="7F0C82AA">
      <w:start w:val="1"/>
      <w:numFmt w:val="decimal"/>
      <w:lvlText w:val="%1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DBF60C8"/>
    <w:multiLevelType w:val="multilevel"/>
    <w:tmpl w:val="5354569A"/>
    <w:styleLink w:val="Biecalista2"/>
    <w:lvl w:ilvl="0">
      <w:start w:val="12"/>
      <w:numFmt w:val="upperRoman"/>
      <w:lvlText w:val="%1."/>
      <w:lvlJc w:val="right"/>
      <w:pPr>
        <w:tabs>
          <w:tab w:val="num" w:pos="340"/>
        </w:tabs>
        <w:ind w:left="340" w:hanging="22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05E7D7D"/>
    <w:multiLevelType w:val="hybridMultilevel"/>
    <w:tmpl w:val="93361D34"/>
    <w:lvl w:ilvl="0" w:tplc="B89260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BC3532"/>
    <w:multiLevelType w:val="hybridMultilevel"/>
    <w:tmpl w:val="B9CAFBC4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1612E2"/>
    <w:multiLevelType w:val="hybridMultilevel"/>
    <w:tmpl w:val="4F12DE74"/>
    <w:styleLink w:val="Styl11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25BE59C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24644593"/>
    <w:multiLevelType w:val="hybridMultilevel"/>
    <w:tmpl w:val="DF8A50A8"/>
    <w:lvl w:ilvl="0" w:tplc="D0E47148">
      <w:start w:val="1"/>
      <w:numFmt w:val="decimal"/>
      <w:lvlText w:val="%1)"/>
      <w:lvlJc w:val="left"/>
      <w:pPr>
        <w:ind w:left="786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2563030B"/>
    <w:multiLevelType w:val="hybridMultilevel"/>
    <w:tmpl w:val="E8546088"/>
    <w:lvl w:ilvl="0" w:tplc="2890612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FD5EB9"/>
    <w:multiLevelType w:val="multilevel"/>
    <w:tmpl w:val="C2DC2E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43" w15:restartNumberingAfterBreak="0">
    <w:nsid w:val="27594D1A"/>
    <w:multiLevelType w:val="hybridMultilevel"/>
    <w:tmpl w:val="54D856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7B21302"/>
    <w:multiLevelType w:val="multilevel"/>
    <w:tmpl w:val="B75E2A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2A3C0A3E"/>
    <w:multiLevelType w:val="hybridMultilevel"/>
    <w:tmpl w:val="5C20916C"/>
    <w:lvl w:ilvl="0" w:tplc="90D84C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C043E36"/>
    <w:multiLevelType w:val="hybridMultilevel"/>
    <w:tmpl w:val="0856047E"/>
    <w:lvl w:ilvl="0" w:tplc="7DB6226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2CBD1BFD"/>
    <w:multiLevelType w:val="hybridMultilevel"/>
    <w:tmpl w:val="F84649B0"/>
    <w:name w:val="WW8Num323"/>
    <w:lvl w:ilvl="0" w:tplc="00000021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3CE2706"/>
    <w:multiLevelType w:val="multilevel"/>
    <w:tmpl w:val="3EBAF216"/>
    <w:styleLink w:val="Biecalista1"/>
    <w:lvl w:ilvl="0">
      <w:start w:val="12"/>
      <w:numFmt w:val="upperRoman"/>
      <w:lvlText w:val="%1."/>
      <w:lvlJc w:val="right"/>
      <w:pPr>
        <w:tabs>
          <w:tab w:val="num" w:pos="340"/>
        </w:tabs>
        <w:ind w:left="340" w:hanging="22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46A7F85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35570C93"/>
    <w:multiLevelType w:val="multilevel"/>
    <w:tmpl w:val="B4304D5A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2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51" w15:restartNumberingAfterBreak="0">
    <w:nsid w:val="35FF3B0F"/>
    <w:multiLevelType w:val="hybridMultilevel"/>
    <w:tmpl w:val="BD0295C8"/>
    <w:lvl w:ilvl="0" w:tplc="203C28B4">
      <w:start w:val="1"/>
      <w:numFmt w:val="decimal"/>
      <w:lvlText w:val="%1)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2E32EC"/>
    <w:multiLevelType w:val="hybridMultilevel"/>
    <w:tmpl w:val="5E5AF536"/>
    <w:lvl w:ilvl="0" w:tplc="5D2CB988">
      <w:start w:val="10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790C10"/>
    <w:multiLevelType w:val="hybridMultilevel"/>
    <w:tmpl w:val="04EC1ACA"/>
    <w:name w:val="WW8Num922"/>
    <w:lvl w:ilvl="0" w:tplc="04150017">
      <w:start w:val="1"/>
      <w:numFmt w:val="lowerLetter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4" w15:restartNumberingAfterBreak="0">
    <w:nsid w:val="370C7C50"/>
    <w:multiLevelType w:val="multilevel"/>
    <w:tmpl w:val="2A60179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38B2485F"/>
    <w:multiLevelType w:val="hybridMultilevel"/>
    <w:tmpl w:val="54D856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9EB3C23"/>
    <w:multiLevelType w:val="hybridMultilevel"/>
    <w:tmpl w:val="9912B5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F8E7B3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03C28B4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BB1449E"/>
    <w:multiLevelType w:val="hybridMultilevel"/>
    <w:tmpl w:val="D110F75A"/>
    <w:lvl w:ilvl="0" w:tplc="D60AB4CA">
      <w:start w:val="1"/>
      <w:numFmt w:val="decimal"/>
      <w:lvlText w:val="%1."/>
      <w:lvlJc w:val="left"/>
      <w:pPr>
        <w:ind w:left="284" w:hanging="360"/>
      </w:pPr>
      <w:rPr>
        <w:rFonts w:ascii="Arial" w:hAnsi="Arial" w:cs="Arial" w:hint="default"/>
      </w:rPr>
    </w:lvl>
    <w:lvl w:ilvl="1" w:tplc="04150011">
      <w:start w:val="1"/>
      <w:numFmt w:val="decimal"/>
      <w:lvlText w:val="%2)"/>
      <w:lvlJc w:val="left"/>
      <w:pPr>
        <w:ind w:left="709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8" w15:restartNumberingAfterBreak="0">
    <w:nsid w:val="3C8E5EC7"/>
    <w:multiLevelType w:val="multilevel"/>
    <w:tmpl w:val="275EC290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Verdana" w:hAnsi="Verdana" w:cs="Verdana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Verdana" w:hAnsi="Verdana" w:cs="Verdana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Verdana" w:hAnsi="Verdana" w:cs="Verdana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Verdana" w:hAnsi="Verdana" w:cs="Verdana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Verdana" w:hAnsi="Verdana" w:cs="Verdana" w:hint="default"/>
      </w:rPr>
    </w:lvl>
  </w:abstractNum>
  <w:abstractNum w:abstractNumId="59" w15:restartNumberingAfterBreak="0">
    <w:nsid w:val="3D47081C"/>
    <w:multiLevelType w:val="multilevel"/>
    <w:tmpl w:val="3D48704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9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60" w15:restartNumberingAfterBreak="0">
    <w:nsid w:val="3DD42686"/>
    <w:multiLevelType w:val="hybridMultilevel"/>
    <w:tmpl w:val="179AF1B0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1" w15:restartNumberingAfterBreak="0">
    <w:nsid w:val="3EBD26E0"/>
    <w:multiLevelType w:val="multilevel"/>
    <w:tmpl w:val="14A8D6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24B7674"/>
    <w:multiLevelType w:val="hybridMultilevel"/>
    <w:tmpl w:val="33303AB0"/>
    <w:lvl w:ilvl="0" w:tplc="ADC4B07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26F4DC4"/>
    <w:multiLevelType w:val="multilevel"/>
    <w:tmpl w:val="91481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9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44886AFB"/>
    <w:multiLevelType w:val="multilevel"/>
    <w:tmpl w:val="3C50248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65" w15:restartNumberingAfterBreak="0">
    <w:nsid w:val="454A5EFC"/>
    <w:multiLevelType w:val="multilevel"/>
    <w:tmpl w:val="4CA001EC"/>
    <w:styleLink w:val="1ust13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66" w15:restartNumberingAfterBreak="0">
    <w:nsid w:val="45895743"/>
    <w:multiLevelType w:val="hybridMultilevel"/>
    <w:tmpl w:val="FF1A1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B4A2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509E487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F25C4"/>
    <w:multiLevelType w:val="hybridMultilevel"/>
    <w:tmpl w:val="4222A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CB0166"/>
    <w:multiLevelType w:val="hybridMultilevel"/>
    <w:tmpl w:val="A2EC9F8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8E6687E"/>
    <w:multiLevelType w:val="multilevel"/>
    <w:tmpl w:val="5BD208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48F92E91"/>
    <w:multiLevelType w:val="multilevel"/>
    <w:tmpl w:val="EA44C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49DE0AE7"/>
    <w:multiLevelType w:val="hybridMultilevel"/>
    <w:tmpl w:val="CE9EF8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C0C1D8B"/>
    <w:multiLevelType w:val="hybridMultilevel"/>
    <w:tmpl w:val="0B32BC3C"/>
    <w:lvl w:ilvl="0" w:tplc="2536F394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73" w15:restartNumberingAfterBreak="0">
    <w:nsid w:val="4CA528E7"/>
    <w:multiLevelType w:val="multilevel"/>
    <w:tmpl w:val="CB1EF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4D741C3A"/>
    <w:multiLevelType w:val="hybridMultilevel"/>
    <w:tmpl w:val="E0F47DB2"/>
    <w:lvl w:ilvl="0" w:tplc="D0AE50E6">
      <w:start w:val="7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77F67F00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color w:val="auto"/>
        <w:spacing w:val="-1"/>
        <w:w w:val="100"/>
        <w:sz w:val="20"/>
        <w:szCs w:val="20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75" w15:restartNumberingAfterBreak="0">
    <w:nsid w:val="4DA321EF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6" w15:restartNumberingAfterBreak="0">
    <w:nsid w:val="4EBA06A8"/>
    <w:multiLevelType w:val="multilevel"/>
    <w:tmpl w:val="3C7000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501758CF"/>
    <w:multiLevelType w:val="multilevel"/>
    <w:tmpl w:val="ADF4F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529032EA"/>
    <w:multiLevelType w:val="multilevel"/>
    <w:tmpl w:val="5322A0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79" w15:restartNumberingAfterBreak="0">
    <w:nsid w:val="53F17918"/>
    <w:multiLevelType w:val="multilevel"/>
    <w:tmpl w:val="14C63848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0" w15:restartNumberingAfterBreak="0">
    <w:nsid w:val="55C81109"/>
    <w:multiLevelType w:val="hybridMultilevel"/>
    <w:tmpl w:val="E4AAC8F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11">
      <w:start w:val="1"/>
      <w:numFmt w:val="decimal"/>
      <w:lvlText w:val="%4)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 w15:restartNumberingAfterBreak="0">
    <w:nsid w:val="56B06064"/>
    <w:multiLevelType w:val="multilevel"/>
    <w:tmpl w:val="40402D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82" w15:restartNumberingAfterBreak="0">
    <w:nsid w:val="579771E4"/>
    <w:multiLevelType w:val="hybridMultilevel"/>
    <w:tmpl w:val="DA4AD3D4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3" w15:restartNumberingAfterBreak="0">
    <w:nsid w:val="57CA29AA"/>
    <w:multiLevelType w:val="multilevel"/>
    <w:tmpl w:val="7556CF64"/>
    <w:styleLink w:val="Styl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4" w15:restartNumberingAfterBreak="0">
    <w:nsid w:val="592F21FF"/>
    <w:multiLevelType w:val="hybridMultilevel"/>
    <w:tmpl w:val="5C20916C"/>
    <w:lvl w:ilvl="0" w:tplc="90D84C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A110156"/>
    <w:multiLevelType w:val="hybridMultilevel"/>
    <w:tmpl w:val="DD1E6F3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1A6624F6">
      <w:start w:val="1"/>
      <w:numFmt w:val="lowerLetter"/>
      <w:lvlText w:val="%2)"/>
      <w:lvlJc w:val="left"/>
      <w:pPr>
        <w:ind w:left="25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6" w15:restartNumberingAfterBreak="0">
    <w:nsid w:val="5A33169B"/>
    <w:multiLevelType w:val="hybridMultilevel"/>
    <w:tmpl w:val="E154F960"/>
    <w:lvl w:ilvl="0" w:tplc="A84C0DB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7" w15:restartNumberingAfterBreak="0">
    <w:nsid w:val="5B7C665B"/>
    <w:multiLevelType w:val="hybridMultilevel"/>
    <w:tmpl w:val="3B1E413E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8" w15:restartNumberingAfterBreak="0">
    <w:nsid w:val="5D1232AE"/>
    <w:multiLevelType w:val="hybridMultilevel"/>
    <w:tmpl w:val="6298DC80"/>
    <w:lvl w:ilvl="0" w:tplc="F336FED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5DFD02AF"/>
    <w:multiLevelType w:val="hybridMultilevel"/>
    <w:tmpl w:val="2E06FD76"/>
    <w:lvl w:ilvl="0" w:tplc="28D4C5A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E1631B0"/>
    <w:multiLevelType w:val="hybridMultilevel"/>
    <w:tmpl w:val="7130C65C"/>
    <w:lvl w:ilvl="0" w:tplc="6DC0E1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5F7559F0"/>
    <w:multiLevelType w:val="hybridMultilevel"/>
    <w:tmpl w:val="5C20916C"/>
    <w:lvl w:ilvl="0" w:tplc="90D84C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F796C27"/>
    <w:multiLevelType w:val="hybridMultilevel"/>
    <w:tmpl w:val="B57A86E6"/>
    <w:lvl w:ilvl="0" w:tplc="CB6A4270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4169AD"/>
    <w:multiLevelType w:val="hybridMultilevel"/>
    <w:tmpl w:val="6A18A602"/>
    <w:lvl w:ilvl="0" w:tplc="D5EE976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60FF56E4"/>
    <w:multiLevelType w:val="multilevel"/>
    <w:tmpl w:val="5E4E2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5A64CEB"/>
    <w:multiLevelType w:val="hybridMultilevel"/>
    <w:tmpl w:val="91D07FD8"/>
    <w:lvl w:ilvl="0" w:tplc="083081A4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12E2E646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2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97" w15:restartNumberingAfterBreak="0">
    <w:nsid w:val="68B95332"/>
    <w:multiLevelType w:val="hybridMultilevel"/>
    <w:tmpl w:val="DA265C2E"/>
    <w:lvl w:ilvl="0" w:tplc="1AB2622E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8DB6995"/>
    <w:multiLevelType w:val="hybridMultilevel"/>
    <w:tmpl w:val="5C20916C"/>
    <w:lvl w:ilvl="0" w:tplc="90D84C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ACD1884"/>
    <w:multiLevelType w:val="multilevel"/>
    <w:tmpl w:val="B5E82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0" w15:restartNumberingAfterBreak="0">
    <w:nsid w:val="6AE35244"/>
    <w:multiLevelType w:val="hybridMultilevel"/>
    <w:tmpl w:val="F898861E"/>
    <w:lvl w:ilvl="0" w:tplc="8B5CB5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bullet"/>
      <w:pStyle w:val="wypunktowanie2strona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55"/>
        </w:tabs>
        <w:ind w:left="2655" w:hanging="49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495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1" w15:restartNumberingAfterBreak="0">
    <w:nsid w:val="6C2C11A4"/>
    <w:multiLevelType w:val="hybridMultilevel"/>
    <w:tmpl w:val="2EB42A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EAF95C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C8464D6"/>
    <w:multiLevelType w:val="multilevel"/>
    <w:tmpl w:val="F9586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6D1177B1"/>
    <w:multiLevelType w:val="hybridMultilevel"/>
    <w:tmpl w:val="32D21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5B504EC"/>
    <w:multiLevelType w:val="hybridMultilevel"/>
    <w:tmpl w:val="EAEE3284"/>
    <w:name w:val="WW8Num9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5" w15:restartNumberingAfterBreak="0">
    <w:nsid w:val="76160BAB"/>
    <w:multiLevelType w:val="multilevel"/>
    <w:tmpl w:val="ED66F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2"/>
      <w:numFmt w:val="decimal"/>
      <w:lvlText w:val="%3)"/>
      <w:lvlJc w:val="left"/>
      <w:pPr>
        <w:ind w:left="2501" w:hanging="122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6" w15:restartNumberingAfterBreak="0">
    <w:nsid w:val="762A01AC"/>
    <w:multiLevelType w:val="hybridMultilevel"/>
    <w:tmpl w:val="2C482FC0"/>
    <w:lvl w:ilvl="0" w:tplc="48A07724">
      <w:start w:val="1"/>
      <w:numFmt w:val="bullet"/>
      <w:pStyle w:val="Punktator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7" w15:restartNumberingAfterBreak="0">
    <w:nsid w:val="76A2738C"/>
    <w:multiLevelType w:val="hybridMultilevel"/>
    <w:tmpl w:val="D44C2704"/>
    <w:lvl w:ilvl="0" w:tplc="505C7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336B71"/>
    <w:multiLevelType w:val="hybridMultilevel"/>
    <w:tmpl w:val="0AA0ED96"/>
    <w:lvl w:ilvl="0" w:tplc="B52AB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993051"/>
    <w:multiLevelType w:val="hybridMultilevel"/>
    <w:tmpl w:val="52D8AD4E"/>
    <w:lvl w:ilvl="0" w:tplc="F814D26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99E6795"/>
    <w:multiLevelType w:val="multilevel"/>
    <w:tmpl w:val="D71CF1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4"/>
      <w:numFmt w:val="decimal"/>
      <w:lvlText w:val="%3)"/>
      <w:lvlJc w:val="left"/>
      <w:pPr>
        <w:ind w:left="2501" w:hanging="122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A0C64"/>
    <w:multiLevelType w:val="hybridMultilevel"/>
    <w:tmpl w:val="FA02C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136CA5"/>
    <w:multiLevelType w:val="hybridMultilevel"/>
    <w:tmpl w:val="2DE63F3C"/>
    <w:lvl w:ilvl="0" w:tplc="4F98F79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7C6212C8"/>
    <w:multiLevelType w:val="hybridMultilevel"/>
    <w:tmpl w:val="5BA6437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4" w15:restartNumberingAfterBreak="0">
    <w:nsid w:val="7E456635"/>
    <w:multiLevelType w:val="hybridMultilevel"/>
    <w:tmpl w:val="A6B605E0"/>
    <w:lvl w:ilvl="0" w:tplc="5AD4F5A2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E8E5381"/>
    <w:multiLevelType w:val="hybridMultilevel"/>
    <w:tmpl w:val="689A52C4"/>
    <w:lvl w:ilvl="0" w:tplc="04150011">
      <w:start w:val="1"/>
      <w:numFmt w:val="decimal"/>
      <w:lvlText w:val="%1)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6" w15:restartNumberingAfterBreak="0">
    <w:nsid w:val="7F010DEA"/>
    <w:multiLevelType w:val="hybridMultilevel"/>
    <w:tmpl w:val="8F1246F4"/>
    <w:lvl w:ilvl="0" w:tplc="2108B188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89785B34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2" w:tplc="F3222102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B68A5C9A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10F0188E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4A668B36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30B26292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E678273C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7CCABD24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117" w15:restartNumberingAfterBreak="0">
    <w:nsid w:val="7F564D2E"/>
    <w:multiLevelType w:val="hybridMultilevel"/>
    <w:tmpl w:val="0B46F6D2"/>
    <w:lvl w:ilvl="0" w:tplc="E59079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660CE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</w:rPr>
    </w:lvl>
    <w:lvl w:ilvl="2" w:tplc="CB6A427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6562CB50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3"/>
  </w:num>
  <w:num w:numId="2">
    <w:abstractNumId w:val="39"/>
  </w:num>
  <w:num w:numId="3">
    <w:abstractNumId w:val="20"/>
  </w:num>
  <w:num w:numId="4">
    <w:abstractNumId w:val="94"/>
  </w:num>
  <w:num w:numId="5">
    <w:abstractNumId w:val="114"/>
  </w:num>
  <w:num w:numId="6">
    <w:abstractNumId w:val="88"/>
  </w:num>
  <w:num w:numId="7">
    <w:abstractNumId w:val="40"/>
  </w:num>
  <w:num w:numId="8">
    <w:abstractNumId w:val="67"/>
  </w:num>
  <w:num w:numId="9">
    <w:abstractNumId w:val="59"/>
  </w:num>
  <w:num w:numId="10">
    <w:abstractNumId w:val="78"/>
  </w:num>
  <w:num w:numId="11">
    <w:abstractNumId w:val="102"/>
  </w:num>
  <w:num w:numId="12">
    <w:abstractNumId w:val="24"/>
  </w:num>
  <w:num w:numId="13">
    <w:abstractNumId w:val="70"/>
  </w:num>
  <w:num w:numId="14">
    <w:abstractNumId w:val="69"/>
  </w:num>
  <w:num w:numId="15">
    <w:abstractNumId w:val="116"/>
  </w:num>
  <w:num w:numId="16">
    <w:abstractNumId w:val="96"/>
  </w:num>
  <w:num w:numId="17">
    <w:abstractNumId w:val="74"/>
  </w:num>
  <w:num w:numId="18">
    <w:abstractNumId w:val="50"/>
  </w:num>
  <w:num w:numId="19">
    <w:abstractNumId w:val="65"/>
  </w:num>
  <w:num w:numId="20">
    <w:abstractNumId w:val="35"/>
  </w:num>
  <w:num w:numId="21">
    <w:abstractNumId w:val="63"/>
  </w:num>
  <w:num w:numId="22">
    <w:abstractNumId w:val="66"/>
  </w:num>
  <w:num w:numId="23">
    <w:abstractNumId w:val="77"/>
  </w:num>
  <w:num w:numId="24">
    <w:abstractNumId w:val="76"/>
  </w:num>
  <w:num w:numId="25">
    <w:abstractNumId w:val="25"/>
  </w:num>
  <w:num w:numId="26">
    <w:abstractNumId w:val="87"/>
  </w:num>
  <w:num w:numId="27">
    <w:abstractNumId w:val="26"/>
  </w:num>
  <w:num w:numId="28">
    <w:abstractNumId w:val="99"/>
  </w:num>
  <w:num w:numId="29">
    <w:abstractNumId w:val="28"/>
  </w:num>
  <w:num w:numId="30">
    <w:abstractNumId w:val="73"/>
  </w:num>
  <w:num w:numId="31">
    <w:abstractNumId w:val="37"/>
  </w:num>
  <w:num w:numId="32">
    <w:abstractNumId w:val="42"/>
  </w:num>
  <w:num w:numId="33">
    <w:abstractNumId w:val="61"/>
  </w:num>
  <w:num w:numId="34">
    <w:abstractNumId w:val="10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3"/>
  </w:num>
  <w:num w:numId="37">
    <w:abstractNumId w:val="58"/>
  </w:num>
  <w:num w:numId="38">
    <w:abstractNumId w:val="23"/>
  </w:num>
  <w:num w:numId="39">
    <w:abstractNumId w:val="85"/>
  </w:num>
  <w:num w:numId="40">
    <w:abstractNumId w:val="62"/>
  </w:num>
  <w:num w:numId="41">
    <w:abstractNumId w:val="82"/>
  </w:num>
  <w:num w:numId="42">
    <w:abstractNumId w:val="34"/>
  </w:num>
  <w:num w:numId="43">
    <w:abstractNumId w:val="48"/>
  </w:num>
  <w:num w:numId="44">
    <w:abstractNumId w:val="36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9"/>
  </w:num>
  <w:num w:numId="47">
    <w:abstractNumId w:val="106"/>
  </w:num>
  <w:num w:numId="48">
    <w:abstractNumId w:val="105"/>
  </w:num>
  <w:num w:numId="49">
    <w:abstractNumId w:val="113"/>
  </w:num>
  <w:num w:numId="50">
    <w:abstractNumId w:val="43"/>
  </w:num>
  <w:num w:numId="51">
    <w:abstractNumId w:val="72"/>
  </w:num>
  <w:num w:numId="52">
    <w:abstractNumId w:val="30"/>
  </w:num>
  <w:num w:numId="53">
    <w:abstractNumId w:val="110"/>
  </w:num>
  <w:num w:numId="54">
    <w:abstractNumId w:val="117"/>
  </w:num>
  <w:num w:numId="55">
    <w:abstractNumId w:val="21"/>
  </w:num>
  <w:num w:numId="56">
    <w:abstractNumId w:val="80"/>
  </w:num>
  <w:num w:numId="57">
    <w:abstractNumId w:val="56"/>
  </w:num>
  <w:num w:numId="58">
    <w:abstractNumId w:val="55"/>
  </w:num>
  <w:num w:numId="59">
    <w:abstractNumId w:val="60"/>
  </w:num>
  <w:num w:numId="60">
    <w:abstractNumId w:val="115"/>
  </w:num>
  <w:num w:numId="61">
    <w:abstractNumId w:val="33"/>
  </w:num>
  <w:num w:numId="62">
    <w:abstractNumId w:val="51"/>
  </w:num>
  <w:num w:numId="63">
    <w:abstractNumId w:val="5"/>
  </w:num>
  <w:num w:numId="64">
    <w:abstractNumId w:val="90"/>
  </w:num>
  <w:num w:numId="65">
    <w:abstractNumId w:val="84"/>
  </w:num>
  <w:num w:numId="66">
    <w:abstractNumId w:val="16"/>
  </w:num>
  <w:num w:numId="67">
    <w:abstractNumId w:val="75"/>
  </w:num>
  <w:num w:numId="68">
    <w:abstractNumId w:val="49"/>
  </w:num>
  <w:num w:numId="69">
    <w:abstractNumId w:val="27"/>
  </w:num>
  <w:num w:numId="70">
    <w:abstractNumId w:val="89"/>
  </w:num>
  <w:num w:numId="71">
    <w:abstractNumId w:val="86"/>
  </w:num>
  <w:num w:numId="72">
    <w:abstractNumId w:val="12"/>
  </w:num>
  <w:num w:numId="73">
    <w:abstractNumId w:val="93"/>
  </w:num>
  <w:num w:numId="74">
    <w:abstractNumId w:val="11"/>
  </w:num>
  <w:num w:numId="75">
    <w:abstractNumId w:val="98"/>
  </w:num>
  <w:num w:numId="76">
    <w:abstractNumId w:val="57"/>
  </w:num>
  <w:num w:numId="77">
    <w:abstractNumId w:val="45"/>
  </w:num>
  <w:num w:numId="78">
    <w:abstractNumId w:val="91"/>
  </w:num>
  <w:num w:numId="79">
    <w:abstractNumId w:val="46"/>
  </w:num>
  <w:num w:numId="80">
    <w:abstractNumId w:val="10"/>
  </w:num>
  <w:num w:numId="81">
    <w:abstractNumId w:val="29"/>
  </w:num>
  <w:num w:numId="82">
    <w:abstractNumId w:val="92"/>
  </w:num>
  <w:num w:numId="83">
    <w:abstractNumId w:val="107"/>
  </w:num>
  <w:num w:numId="84">
    <w:abstractNumId w:val="109"/>
  </w:num>
  <w:num w:numId="85">
    <w:abstractNumId w:val="97"/>
  </w:num>
  <w:num w:numId="86">
    <w:abstractNumId w:val="32"/>
  </w:num>
  <w:num w:numId="87">
    <w:abstractNumId w:val="71"/>
  </w:num>
  <w:num w:numId="88">
    <w:abstractNumId w:val="41"/>
  </w:num>
  <w:num w:numId="89">
    <w:abstractNumId w:val="68"/>
  </w:num>
  <w:num w:numId="90">
    <w:abstractNumId w:val="31"/>
  </w:num>
  <w:num w:numId="91">
    <w:abstractNumId w:val="108"/>
  </w:num>
  <w:num w:numId="92">
    <w:abstractNumId w:val="103"/>
  </w:num>
  <w:num w:numId="93">
    <w:abstractNumId w:val="95"/>
  </w:num>
  <w:num w:numId="94">
    <w:abstractNumId w:val="22"/>
  </w:num>
  <w:num w:numId="95">
    <w:abstractNumId w:val="18"/>
  </w:num>
  <w:num w:numId="96">
    <w:abstractNumId w:val="101"/>
  </w:num>
  <w:num w:numId="97">
    <w:abstractNumId w:val="81"/>
  </w:num>
  <w:num w:numId="98">
    <w:abstractNumId w:val="112"/>
  </w:num>
  <w:num w:numId="99">
    <w:abstractNumId w:val="54"/>
  </w:num>
  <w:num w:numId="100">
    <w:abstractNumId w:val="111"/>
  </w:num>
  <w:num w:numId="101">
    <w:abstractNumId w:val="52"/>
  </w:num>
  <w:num w:numId="102">
    <w:abstractNumId w:val="38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bordersDoNotSurroundHeader/>
  <w:bordersDoNotSurroundFooter/>
  <w:defaultTabStop w:val="34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06"/>
    <w:rsid w:val="000008F8"/>
    <w:rsid w:val="00000EB0"/>
    <w:rsid w:val="00001468"/>
    <w:rsid w:val="00001CAC"/>
    <w:rsid w:val="00003869"/>
    <w:rsid w:val="000038CA"/>
    <w:rsid w:val="000058B3"/>
    <w:rsid w:val="00006B45"/>
    <w:rsid w:val="00007512"/>
    <w:rsid w:val="000076BF"/>
    <w:rsid w:val="000114A2"/>
    <w:rsid w:val="00011BB9"/>
    <w:rsid w:val="0001200C"/>
    <w:rsid w:val="0001344A"/>
    <w:rsid w:val="000136D4"/>
    <w:rsid w:val="000138F6"/>
    <w:rsid w:val="00013AB8"/>
    <w:rsid w:val="00015CBA"/>
    <w:rsid w:val="00016691"/>
    <w:rsid w:val="00020C94"/>
    <w:rsid w:val="00021597"/>
    <w:rsid w:val="0002162F"/>
    <w:rsid w:val="000220A9"/>
    <w:rsid w:val="00023148"/>
    <w:rsid w:val="00024472"/>
    <w:rsid w:val="0003023C"/>
    <w:rsid w:val="00030D7E"/>
    <w:rsid w:val="00031B89"/>
    <w:rsid w:val="000358B4"/>
    <w:rsid w:val="00035FEE"/>
    <w:rsid w:val="0003625E"/>
    <w:rsid w:val="00036977"/>
    <w:rsid w:val="000371F1"/>
    <w:rsid w:val="00037E65"/>
    <w:rsid w:val="00041D52"/>
    <w:rsid w:val="00042127"/>
    <w:rsid w:val="00042379"/>
    <w:rsid w:val="00042C27"/>
    <w:rsid w:val="000454CE"/>
    <w:rsid w:val="0004560C"/>
    <w:rsid w:val="00046621"/>
    <w:rsid w:val="00046C39"/>
    <w:rsid w:val="00046C74"/>
    <w:rsid w:val="00050EFD"/>
    <w:rsid w:val="00052034"/>
    <w:rsid w:val="00052274"/>
    <w:rsid w:val="00052C55"/>
    <w:rsid w:val="0005312F"/>
    <w:rsid w:val="00054595"/>
    <w:rsid w:val="00055389"/>
    <w:rsid w:val="00055648"/>
    <w:rsid w:val="000602C9"/>
    <w:rsid w:val="000628BE"/>
    <w:rsid w:val="00063FD7"/>
    <w:rsid w:val="00064D04"/>
    <w:rsid w:val="00065141"/>
    <w:rsid w:val="000653E1"/>
    <w:rsid w:val="0006552A"/>
    <w:rsid w:val="0006765A"/>
    <w:rsid w:val="00070AED"/>
    <w:rsid w:val="000733AB"/>
    <w:rsid w:val="0007481C"/>
    <w:rsid w:val="00075322"/>
    <w:rsid w:val="00075811"/>
    <w:rsid w:val="00076600"/>
    <w:rsid w:val="00077025"/>
    <w:rsid w:val="000813D2"/>
    <w:rsid w:val="00081CF0"/>
    <w:rsid w:val="00083110"/>
    <w:rsid w:val="0008388E"/>
    <w:rsid w:val="00086CDC"/>
    <w:rsid w:val="000871A7"/>
    <w:rsid w:val="00090435"/>
    <w:rsid w:val="00090571"/>
    <w:rsid w:val="00091EC6"/>
    <w:rsid w:val="00093137"/>
    <w:rsid w:val="00093184"/>
    <w:rsid w:val="00096902"/>
    <w:rsid w:val="000A32D2"/>
    <w:rsid w:val="000A4634"/>
    <w:rsid w:val="000A4C76"/>
    <w:rsid w:val="000A5521"/>
    <w:rsid w:val="000A5941"/>
    <w:rsid w:val="000A5F61"/>
    <w:rsid w:val="000A716C"/>
    <w:rsid w:val="000B2361"/>
    <w:rsid w:val="000B3860"/>
    <w:rsid w:val="000B504D"/>
    <w:rsid w:val="000B5871"/>
    <w:rsid w:val="000B7388"/>
    <w:rsid w:val="000B7927"/>
    <w:rsid w:val="000C0CD6"/>
    <w:rsid w:val="000C2860"/>
    <w:rsid w:val="000C3094"/>
    <w:rsid w:val="000C49CC"/>
    <w:rsid w:val="000C562B"/>
    <w:rsid w:val="000C70B8"/>
    <w:rsid w:val="000C7C35"/>
    <w:rsid w:val="000C7C42"/>
    <w:rsid w:val="000D1100"/>
    <w:rsid w:val="000D1118"/>
    <w:rsid w:val="000D1B35"/>
    <w:rsid w:val="000D1F9B"/>
    <w:rsid w:val="000D36F9"/>
    <w:rsid w:val="000D461E"/>
    <w:rsid w:val="000D4BBB"/>
    <w:rsid w:val="000D5CB9"/>
    <w:rsid w:val="000D77B7"/>
    <w:rsid w:val="000D7F71"/>
    <w:rsid w:val="000E2D1C"/>
    <w:rsid w:val="000E3829"/>
    <w:rsid w:val="000E67FF"/>
    <w:rsid w:val="000E748D"/>
    <w:rsid w:val="000E763A"/>
    <w:rsid w:val="000E7DE7"/>
    <w:rsid w:val="000F11A3"/>
    <w:rsid w:val="000F2663"/>
    <w:rsid w:val="000F2827"/>
    <w:rsid w:val="000F2EAE"/>
    <w:rsid w:val="000F3C2A"/>
    <w:rsid w:val="000F3F10"/>
    <w:rsid w:val="000F66C3"/>
    <w:rsid w:val="000F6D41"/>
    <w:rsid w:val="0010055D"/>
    <w:rsid w:val="001006A4"/>
    <w:rsid w:val="00107B58"/>
    <w:rsid w:val="0011022C"/>
    <w:rsid w:val="001122D0"/>
    <w:rsid w:val="0011323C"/>
    <w:rsid w:val="00113DF6"/>
    <w:rsid w:val="001158F9"/>
    <w:rsid w:val="00115CEF"/>
    <w:rsid w:val="00117CD9"/>
    <w:rsid w:val="00117FD9"/>
    <w:rsid w:val="00120445"/>
    <w:rsid w:val="00120757"/>
    <w:rsid w:val="0012128D"/>
    <w:rsid w:val="00122382"/>
    <w:rsid w:val="00122CB8"/>
    <w:rsid w:val="00123BB3"/>
    <w:rsid w:val="0012416D"/>
    <w:rsid w:val="00124F1F"/>
    <w:rsid w:val="00125063"/>
    <w:rsid w:val="00127448"/>
    <w:rsid w:val="00127640"/>
    <w:rsid w:val="001302DA"/>
    <w:rsid w:val="0013047C"/>
    <w:rsid w:val="00131313"/>
    <w:rsid w:val="00132B4F"/>
    <w:rsid w:val="00133517"/>
    <w:rsid w:val="00134213"/>
    <w:rsid w:val="00135613"/>
    <w:rsid w:val="001411B3"/>
    <w:rsid w:val="0014186C"/>
    <w:rsid w:val="00143C7E"/>
    <w:rsid w:val="00143D1A"/>
    <w:rsid w:val="00143E08"/>
    <w:rsid w:val="0014492D"/>
    <w:rsid w:val="00144A95"/>
    <w:rsid w:val="00150217"/>
    <w:rsid w:val="00150EE9"/>
    <w:rsid w:val="00153C97"/>
    <w:rsid w:val="0015430C"/>
    <w:rsid w:val="00154B24"/>
    <w:rsid w:val="00156DF1"/>
    <w:rsid w:val="00156E7F"/>
    <w:rsid w:val="00157FEA"/>
    <w:rsid w:val="0016313A"/>
    <w:rsid w:val="00163A26"/>
    <w:rsid w:val="00164ACF"/>
    <w:rsid w:val="00164C5B"/>
    <w:rsid w:val="0016537A"/>
    <w:rsid w:val="00165493"/>
    <w:rsid w:val="00165EEB"/>
    <w:rsid w:val="00170572"/>
    <w:rsid w:val="00170F45"/>
    <w:rsid w:val="00173287"/>
    <w:rsid w:val="001735A1"/>
    <w:rsid w:val="00173DEB"/>
    <w:rsid w:val="001746CB"/>
    <w:rsid w:val="001755BC"/>
    <w:rsid w:val="0017582D"/>
    <w:rsid w:val="00175E4D"/>
    <w:rsid w:val="001807EB"/>
    <w:rsid w:val="00183FFA"/>
    <w:rsid w:val="00184F31"/>
    <w:rsid w:val="00186BFE"/>
    <w:rsid w:val="0018772E"/>
    <w:rsid w:val="00187A5C"/>
    <w:rsid w:val="001902FA"/>
    <w:rsid w:val="001915F5"/>
    <w:rsid w:val="00191D40"/>
    <w:rsid w:val="001932C0"/>
    <w:rsid w:val="00193EEA"/>
    <w:rsid w:val="0019525A"/>
    <w:rsid w:val="001A000D"/>
    <w:rsid w:val="001A0D5D"/>
    <w:rsid w:val="001A3BE6"/>
    <w:rsid w:val="001A5418"/>
    <w:rsid w:val="001A60AE"/>
    <w:rsid w:val="001A63DE"/>
    <w:rsid w:val="001B3585"/>
    <w:rsid w:val="001B6A24"/>
    <w:rsid w:val="001B779E"/>
    <w:rsid w:val="001B7B22"/>
    <w:rsid w:val="001C1282"/>
    <w:rsid w:val="001C1300"/>
    <w:rsid w:val="001C5132"/>
    <w:rsid w:val="001C70A9"/>
    <w:rsid w:val="001C7163"/>
    <w:rsid w:val="001C7402"/>
    <w:rsid w:val="001C7F1B"/>
    <w:rsid w:val="001D2DFE"/>
    <w:rsid w:val="001D31A9"/>
    <w:rsid w:val="001E03BE"/>
    <w:rsid w:val="001E1379"/>
    <w:rsid w:val="001E3AD7"/>
    <w:rsid w:val="001E43D3"/>
    <w:rsid w:val="001E7CA5"/>
    <w:rsid w:val="001F1640"/>
    <w:rsid w:val="001F1D95"/>
    <w:rsid w:val="001F4C21"/>
    <w:rsid w:val="001F63AE"/>
    <w:rsid w:val="002009B7"/>
    <w:rsid w:val="00201237"/>
    <w:rsid w:val="00202F7E"/>
    <w:rsid w:val="0020306D"/>
    <w:rsid w:val="00203981"/>
    <w:rsid w:val="002042CB"/>
    <w:rsid w:val="002043BB"/>
    <w:rsid w:val="00204D7A"/>
    <w:rsid w:val="00205A59"/>
    <w:rsid w:val="00206CC8"/>
    <w:rsid w:val="00206EBE"/>
    <w:rsid w:val="00207653"/>
    <w:rsid w:val="00207A81"/>
    <w:rsid w:val="0021133B"/>
    <w:rsid w:val="002113CF"/>
    <w:rsid w:val="00212650"/>
    <w:rsid w:val="002127D7"/>
    <w:rsid w:val="00213349"/>
    <w:rsid w:val="00217A70"/>
    <w:rsid w:val="00217FAB"/>
    <w:rsid w:val="00222B1B"/>
    <w:rsid w:val="00230F8D"/>
    <w:rsid w:val="00231251"/>
    <w:rsid w:val="00235072"/>
    <w:rsid w:val="00236FDA"/>
    <w:rsid w:val="002406C1"/>
    <w:rsid w:val="002417B1"/>
    <w:rsid w:val="002418A8"/>
    <w:rsid w:val="00241D9E"/>
    <w:rsid w:val="00241FFE"/>
    <w:rsid w:val="00242417"/>
    <w:rsid w:val="0024258C"/>
    <w:rsid w:val="002430CD"/>
    <w:rsid w:val="00245734"/>
    <w:rsid w:val="0024583A"/>
    <w:rsid w:val="002466BE"/>
    <w:rsid w:val="00250461"/>
    <w:rsid w:val="0026167B"/>
    <w:rsid w:val="002623DB"/>
    <w:rsid w:val="002627B4"/>
    <w:rsid w:val="00262EF3"/>
    <w:rsid w:val="00263002"/>
    <w:rsid w:val="0026324C"/>
    <w:rsid w:val="00263585"/>
    <w:rsid w:val="00266B70"/>
    <w:rsid w:val="00267048"/>
    <w:rsid w:val="002674B2"/>
    <w:rsid w:val="00267793"/>
    <w:rsid w:val="002715F8"/>
    <w:rsid w:val="00273AAF"/>
    <w:rsid w:val="00273ECD"/>
    <w:rsid w:val="00275632"/>
    <w:rsid w:val="00277823"/>
    <w:rsid w:val="002778FF"/>
    <w:rsid w:val="00280FC0"/>
    <w:rsid w:val="00281014"/>
    <w:rsid w:val="00281861"/>
    <w:rsid w:val="002831BC"/>
    <w:rsid w:val="002838D5"/>
    <w:rsid w:val="00283F54"/>
    <w:rsid w:val="0028556D"/>
    <w:rsid w:val="002856D2"/>
    <w:rsid w:val="00286D35"/>
    <w:rsid w:val="0028723F"/>
    <w:rsid w:val="00287369"/>
    <w:rsid w:val="0029113E"/>
    <w:rsid w:val="00291F9E"/>
    <w:rsid w:val="00295B15"/>
    <w:rsid w:val="002962DB"/>
    <w:rsid w:val="00296B6D"/>
    <w:rsid w:val="00297886"/>
    <w:rsid w:val="002A0208"/>
    <w:rsid w:val="002A024B"/>
    <w:rsid w:val="002A1E62"/>
    <w:rsid w:val="002A226A"/>
    <w:rsid w:val="002A32E9"/>
    <w:rsid w:val="002A3936"/>
    <w:rsid w:val="002A4CF0"/>
    <w:rsid w:val="002A5B39"/>
    <w:rsid w:val="002A5DCE"/>
    <w:rsid w:val="002B11C5"/>
    <w:rsid w:val="002B192E"/>
    <w:rsid w:val="002B2896"/>
    <w:rsid w:val="002B29D0"/>
    <w:rsid w:val="002B2BEE"/>
    <w:rsid w:val="002B4DAD"/>
    <w:rsid w:val="002B6294"/>
    <w:rsid w:val="002B68DF"/>
    <w:rsid w:val="002B6D8B"/>
    <w:rsid w:val="002B72EA"/>
    <w:rsid w:val="002C1BC6"/>
    <w:rsid w:val="002C2AAF"/>
    <w:rsid w:val="002C5E9D"/>
    <w:rsid w:val="002C628D"/>
    <w:rsid w:val="002C62CF"/>
    <w:rsid w:val="002D0A8D"/>
    <w:rsid w:val="002D16D7"/>
    <w:rsid w:val="002D17F1"/>
    <w:rsid w:val="002D249A"/>
    <w:rsid w:val="002D2B4F"/>
    <w:rsid w:val="002D2EB7"/>
    <w:rsid w:val="002D4D54"/>
    <w:rsid w:val="002D63C7"/>
    <w:rsid w:val="002D695B"/>
    <w:rsid w:val="002D7014"/>
    <w:rsid w:val="002D7768"/>
    <w:rsid w:val="002D7B70"/>
    <w:rsid w:val="002E1925"/>
    <w:rsid w:val="002E26E4"/>
    <w:rsid w:val="002E2D0D"/>
    <w:rsid w:val="002E30AE"/>
    <w:rsid w:val="002E31FB"/>
    <w:rsid w:val="002E3D94"/>
    <w:rsid w:val="002E4E49"/>
    <w:rsid w:val="002E4FBF"/>
    <w:rsid w:val="002E625D"/>
    <w:rsid w:val="002E6E84"/>
    <w:rsid w:val="002F074E"/>
    <w:rsid w:val="002F1218"/>
    <w:rsid w:val="002F1471"/>
    <w:rsid w:val="002F233E"/>
    <w:rsid w:val="002F2D0B"/>
    <w:rsid w:val="002F3826"/>
    <w:rsid w:val="002F3907"/>
    <w:rsid w:val="002F3BBD"/>
    <w:rsid w:val="002F3C2B"/>
    <w:rsid w:val="002F3D18"/>
    <w:rsid w:val="002F4625"/>
    <w:rsid w:val="002F5D3F"/>
    <w:rsid w:val="002F6504"/>
    <w:rsid w:val="002F7B61"/>
    <w:rsid w:val="00302B3F"/>
    <w:rsid w:val="003064BD"/>
    <w:rsid w:val="003067BE"/>
    <w:rsid w:val="003110DD"/>
    <w:rsid w:val="00311BDD"/>
    <w:rsid w:val="00312482"/>
    <w:rsid w:val="00320E11"/>
    <w:rsid w:val="0032383E"/>
    <w:rsid w:val="00323FA1"/>
    <w:rsid w:val="00325868"/>
    <w:rsid w:val="0032719F"/>
    <w:rsid w:val="00330167"/>
    <w:rsid w:val="0033141A"/>
    <w:rsid w:val="00331E81"/>
    <w:rsid w:val="003328F7"/>
    <w:rsid w:val="00334979"/>
    <w:rsid w:val="0033525B"/>
    <w:rsid w:val="00336CE7"/>
    <w:rsid w:val="003401F4"/>
    <w:rsid w:val="0034290A"/>
    <w:rsid w:val="003436BF"/>
    <w:rsid w:val="003468D0"/>
    <w:rsid w:val="00346E1D"/>
    <w:rsid w:val="00346E4B"/>
    <w:rsid w:val="003505D0"/>
    <w:rsid w:val="003509CE"/>
    <w:rsid w:val="00351836"/>
    <w:rsid w:val="00351B91"/>
    <w:rsid w:val="00354153"/>
    <w:rsid w:val="00356362"/>
    <w:rsid w:val="00360A40"/>
    <w:rsid w:val="003614B4"/>
    <w:rsid w:val="00361AD7"/>
    <w:rsid w:val="00363CFE"/>
    <w:rsid w:val="00365A62"/>
    <w:rsid w:val="00366625"/>
    <w:rsid w:val="003675BD"/>
    <w:rsid w:val="00370D98"/>
    <w:rsid w:val="003714EA"/>
    <w:rsid w:val="00371835"/>
    <w:rsid w:val="003718C9"/>
    <w:rsid w:val="00371C7B"/>
    <w:rsid w:val="0037229B"/>
    <w:rsid w:val="003742C2"/>
    <w:rsid w:val="00374F47"/>
    <w:rsid w:val="003759C7"/>
    <w:rsid w:val="00375D6C"/>
    <w:rsid w:val="00376650"/>
    <w:rsid w:val="003766D8"/>
    <w:rsid w:val="0037795E"/>
    <w:rsid w:val="00380FC4"/>
    <w:rsid w:val="003817D4"/>
    <w:rsid w:val="00381FA3"/>
    <w:rsid w:val="00382382"/>
    <w:rsid w:val="00383808"/>
    <w:rsid w:val="00384058"/>
    <w:rsid w:val="003848F2"/>
    <w:rsid w:val="00387FF1"/>
    <w:rsid w:val="00390FC3"/>
    <w:rsid w:val="003911CB"/>
    <w:rsid w:val="0039189C"/>
    <w:rsid w:val="003925FE"/>
    <w:rsid w:val="003940E6"/>
    <w:rsid w:val="003941EE"/>
    <w:rsid w:val="00394614"/>
    <w:rsid w:val="00395160"/>
    <w:rsid w:val="00396800"/>
    <w:rsid w:val="00396C7B"/>
    <w:rsid w:val="00397895"/>
    <w:rsid w:val="003A27D4"/>
    <w:rsid w:val="003A70ED"/>
    <w:rsid w:val="003B0BFF"/>
    <w:rsid w:val="003B1388"/>
    <w:rsid w:val="003B2332"/>
    <w:rsid w:val="003B4399"/>
    <w:rsid w:val="003B4647"/>
    <w:rsid w:val="003B7806"/>
    <w:rsid w:val="003B7823"/>
    <w:rsid w:val="003C0D5C"/>
    <w:rsid w:val="003C419E"/>
    <w:rsid w:val="003D0556"/>
    <w:rsid w:val="003D0E40"/>
    <w:rsid w:val="003D226B"/>
    <w:rsid w:val="003D416E"/>
    <w:rsid w:val="003D5A7B"/>
    <w:rsid w:val="003D5BDE"/>
    <w:rsid w:val="003E0645"/>
    <w:rsid w:val="003E1360"/>
    <w:rsid w:val="003E1961"/>
    <w:rsid w:val="003E19CE"/>
    <w:rsid w:val="003E2E01"/>
    <w:rsid w:val="003E38AB"/>
    <w:rsid w:val="003F139F"/>
    <w:rsid w:val="003F1979"/>
    <w:rsid w:val="003F3BAE"/>
    <w:rsid w:val="003F4127"/>
    <w:rsid w:val="003F4C43"/>
    <w:rsid w:val="003F6459"/>
    <w:rsid w:val="00402AFA"/>
    <w:rsid w:val="00403860"/>
    <w:rsid w:val="004045C4"/>
    <w:rsid w:val="00406B5C"/>
    <w:rsid w:val="00407119"/>
    <w:rsid w:val="00411287"/>
    <w:rsid w:val="00412FC8"/>
    <w:rsid w:val="004133C3"/>
    <w:rsid w:val="00414030"/>
    <w:rsid w:val="00415A84"/>
    <w:rsid w:val="00417089"/>
    <w:rsid w:val="00420755"/>
    <w:rsid w:val="00422839"/>
    <w:rsid w:val="00424333"/>
    <w:rsid w:val="00425D48"/>
    <w:rsid w:val="00425D7D"/>
    <w:rsid w:val="004271ED"/>
    <w:rsid w:val="004276AE"/>
    <w:rsid w:val="00430630"/>
    <w:rsid w:val="00430D8F"/>
    <w:rsid w:val="00430E65"/>
    <w:rsid w:val="004325D4"/>
    <w:rsid w:val="00432E1C"/>
    <w:rsid w:val="00435333"/>
    <w:rsid w:val="00436CF2"/>
    <w:rsid w:val="00437B0D"/>
    <w:rsid w:val="00441617"/>
    <w:rsid w:val="004419CF"/>
    <w:rsid w:val="004421C5"/>
    <w:rsid w:val="004441C2"/>
    <w:rsid w:val="004455D4"/>
    <w:rsid w:val="00445C0B"/>
    <w:rsid w:val="004463CA"/>
    <w:rsid w:val="004465E1"/>
    <w:rsid w:val="00451306"/>
    <w:rsid w:val="004517D1"/>
    <w:rsid w:val="004540FF"/>
    <w:rsid w:val="00455036"/>
    <w:rsid w:val="00461806"/>
    <w:rsid w:val="00472F9A"/>
    <w:rsid w:val="0047581B"/>
    <w:rsid w:val="00476B0B"/>
    <w:rsid w:val="00476F94"/>
    <w:rsid w:val="0047747B"/>
    <w:rsid w:val="004778B4"/>
    <w:rsid w:val="004801CA"/>
    <w:rsid w:val="00482C5F"/>
    <w:rsid w:val="004837E0"/>
    <w:rsid w:val="0048409F"/>
    <w:rsid w:val="00484727"/>
    <w:rsid w:val="00484A00"/>
    <w:rsid w:val="004852D8"/>
    <w:rsid w:val="00487932"/>
    <w:rsid w:val="00487B33"/>
    <w:rsid w:val="0049219F"/>
    <w:rsid w:val="004930FB"/>
    <w:rsid w:val="00493443"/>
    <w:rsid w:val="00494CF9"/>
    <w:rsid w:val="004955DC"/>
    <w:rsid w:val="004A0105"/>
    <w:rsid w:val="004A1C1F"/>
    <w:rsid w:val="004A2432"/>
    <w:rsid w:val="004A29A4"/>
    <w:rsid w:val="004A46D6"/>
    <w:rsid w:val="004A57BC"/>
    <w:rsid w:val="004A5860"/>
    <w:rsid w:val="004A6AFB"/>
    <w:rsid w:val="004A6C47"/>
    <w:rsid w:val="004A70AB"/>
    <w:rsid w:val="004A7EC1"/>
    <w:rsid w:val="004B152D"/>
    <w:rsid w:val="004B1DFC"/>
    <w:rsid w:val="004B2178"/>
    <w:rsid w:val="004B36A3"/>
    <w:rsid w:val="004B724D"/>
    <w:rsid w:val="004B7EEA"/>
    <w:rsid w:val="004C0259"/>
    <w:rsid w:val="004C04FD"/>
    <w:rsid w:val="004C0D02"/>
    <w:rsid w:val="004C16D4"/>
    <w:rsid w:val="004C4ED8"/>
    <w:rsid w:val="004C604D"/>
    <w:rsid w:val="004C6BEA"/>
    <w:rsid w:val="004D038F"/>
    <w:rsid w:val="004D18A3"/>
    <w:rsid w:val="004D1EBB"/>
    <w:rsid w:val="004D33B2"/>
    <w:rsid w:val="004D33BB"/>
    <w:rsid w:val="004D3823"/>
    <w:rsid w:val="004D3BAF"/>
    <w:rsid w:val="004D453D"/>
    <w:rsid w:val="004D5D0B"/>
    <w:rsid w:val="004D65B9"/>
    <w:rsid w:val="004D6DBE"/>
    <w:rsid w:val="004D79AA"/>
    <w:rsid w:val="004E0B19"/>
    <w:rsid w:val="004E1627"/>
    <w:rsid w:val="004E2F90"/>
    <w:rsid w:val="004E3D0B"/>
    <w:rsid w:val="004E3ECE"/>
    <w:rsid w:val="004E798F"/>
    <w:rsid w:val="004E7F43"/>
    <w:rsid w:val="004F2205"/>
    <w:rsid w:val="004F3A27"/>
    <w:rsid w:val="004F42A1"/>
    <w:rsid w:val="004F5BDC"/>
    <w:rsid w:val="004F5CBA"/>
    <w:rsid w:val="00500D0C"/>
    <w:rsid w:val="00504D17"/>
    <w:rsid w:val="00504F36"/>
    <w:rsid w:val="00505F2F"/>
    <w:rsid w:val="005065A1"/>
    <w:rsid w:val="00507692"/>
    <w:rsid w:val="00510E68"/>
    <w:rsid w:val="00511074"/>
    <w:rsid w:val="0051121D"/>
    <w:rsid w:val="005113E7"/>
    <w:rsid w:val="005124EE"/>
    <w:rsid w:val="00512AF7"/>
    <w:rsid w:val="00513CED"/>
    <w:rsid w:val="00514884"/>
    <w:rsid w:val="00514C90"/>
    <w:rsid w:val="00515635"/>
    <w:rsid w:val="0051744B"/>
    <w:rsid w:val="005175F3"/>
    <w:rsid w:val="00520ED0"/>
    <w:rsid w:val="00521165"/>
    <w:rsid w:val="00523010"/>
    <w:rsid w:val="0052564F"/>
    <w:rsid w:val="0052593D"/>
    <w:rsid w:val="00530C3E"/>
    <w:rsid w:val="00531224"/>
    <w:rsid w:val="0053166B"/>
    <w:rsid w:val="00532840"/>
    <w:rsid w:val="00533268"/>
    <w:rsid w:val="005333F0"/>
    <w:rsid w:val="00537658"/>
    <w:rsid w:val="00537A71"/>
    <w:rsid w:val="00542708"/>
    <w:rsid w:val="00542803"/>
    <w:rsid w:val="00542ED6"/>
    <w:rsid w:val="00543FBB"/>
    <w:rsid w:val="00543FBC"/>
    <w:rsid w:val="00550600"/>
    <w:rsid w:val="005507F7"/>
    <w:rsid w:val="0055557E"/>
    <w:rsid w:val="005569C2"/>
    <w:rsid w:val="0056054F"/>
    <w:rsid w:val="00560C08"/>
    <w:rsid w:val="0056133B"/>
    <w:rsid w:val="00561362"/>
    <w:rsid w:val="00564FFD"/>
    <w:rsid w:val="00565528"/>
    <w:rsid w:val="00566E22"/>
    <w:rsid w:val="0056790E"/>
    <w:rsid w:val="00570C2D"/>
    <w:rsid w:val="0057192B"/>
    <w:rsid w:val="005725FE"/>
    <w:rsid w:val="00572A16"/>
    <w:rsid w:val="00572DE9"/>
    <w:rsid w:val="00575E0D"/>
    <w:rsid w:val="00577910"/>
    <w:rsid w:val="00577ADD"/>
    <w:rsid w:val="00577B5E"/>
    <w:rsid w:val="00584923"/>
    <w:rsid w:val="00585E24"/>
    <w:rsid w:val="005860EE"/>
    <w:rsid w:val="005907C9"/>
    <w:rsid w:val="00590D1A"/>
    <w:rsid w:val="00591521"/>
    <w:rsid w:val="00591704"/>
    <w:rsid w:val="005931F6"/>
    <w:rsid w:val="005936EB"/>
    <w:rsid w:val="00595BF9"/>
    <w:rsid w:val="005A0819"/>
    <w:rsid w:val="005A1A1D"/>
    <w:rsid w:val="005A201C"/>
    <w:rsid w:val="005A2076"/>
    <w:rsid w:val="005A2DB5"/>
    <w:rsid w:val="005A3B24"/>
    <w:rsid w:val="005A448D"/>
    <w:rsid w:val="005A6231"/>
    <w:rsid w:val="005A735B"/>
    <w:rsid w:val="005B097A"/>
    <w:rsid w:val="005B0A0A"/>
    <w:rsid w:val="005B2E41"/>
    <w:rsid w:val="005B3623"/>
    <w:rsid w:val="005B4A54"/>
    <w:rsid w:val="005B5720"/>
    <w:rsid w:val="005B5F8D"/>
    <w:rsid w:val="005B65EA"/>
    <w:rsid w:val="005B775A"/>
    <w:rsid w:val="005C05DC"/>
    <w:rsid w:val="005C0604"/>
    <w:rsid w:val="005C082D"/>
    <w:rsid w:val="005C2706"/>
    <w:rsid w:val="005C7BAE"/>
    <w:rsid w:val="005D12FD"/>
    <w:rsid w:val="005D545D"/>
    <w:rsid w:val="005D6077"/>
    <w:rsid w:val="005E011C"/>
    <w:rsid w:val="005E0B36"/>
    <w:rsid w:val="005E16F2"/>
    <w:rsid w:val="005E2B39"/>
    <w:rsid w:val="005E373F"/>
    <w:rsid w:val="005E417B"/>
    <w:rsid w:val="005E5B5D"/>
    <w:rsid w:val="005E686F"/>
    <w:rsid w:val="005F0434"/>
    <w:rsid w:val="005F0A0F"/>
    <w:rsid w:val="005F32CF"/>
    <w:rsid w:val="005F514A"/>
    <w:rsid w:val="005F63D7"/>
    <w:rsid w:val="005F779F"/>
    <w:rsid w:val="00600241"/>
    <w:rsid w:val="006013B4"/>
    <w:rsid w:val="006017DA"/>
    <w:rsid w:val="00603842"/>
    <w:rsid w:val="00604743"/>
    <w:rsid w:val="0060564B"/>
    <w:rsid w:val="00606246"/>
    <w:rsid w:val="006068CB"/>
    <w:rsid w:val="00606C94"/>
    <w:rsid w:val="00611BD7"/>
    <w:rsid w:val="006131BE"/>
    <w:rsid w:val="00613E1B"/>
    <w:rsid w:val="00614A4D"/>
    <w:rsid w:val="00616AD6"/>
    <w:rsid w:val="00620CAE"/>
    <w:rsid w:val="00622336"/>
    <w:rsid w:val="0062288C"/>
    <w:rsid w:val="006229F0"/>
    <w:rsid w:val="00622A71"/>
    <w:rsid w:val="00623CCD"/>
    <w:rsid w:val="00624618"/>
    <w:rsid w:val="00625E1D"/>
    <w:rsid w:val="00631D55"/>
    <w:rsid w:val="0063283A"/>
    <w:rsid w:val="00632C14"/>
    <w:rsid w:val="00633E40"/>
    <w:rsid w:val="00636295"/>
    <w:rsid w:val="006459CA"/>
    <w:rsid w:val="006462FD"/>
    <w:rsid w:val="0064769C"/>
    <w:rsid w:val="006501CB"/>
    <w:rsid w:val="00650861"/>
    <w:rsid w:val="00651A25"/>
    <w:rsid w:val="006524E6"/>
    <w:rsid w:val="00652985"/>
    <w:rsid w:val="00653BFE"/>
    <w:rsid w:val="00654432"/>
    <w:rsid w:val="0065475C"/>
    <w:rsid w:val="00654AB9"/>
    <w:rsid w:val="00655E75"/>
    <w:rsid w:val="006626FE"/>
    <w:rsid w:val="00662E38"/>
    <w:rsid w:val="00663571"/>
    <w:rsid w:val="006642DC"/>
    <w:rsid w:val="00664F38"/>
    <w:rsid w:val="006679AE"/>
    <w:rsid w:val="00667F93"/>
    <w:rsid w:val="006700A2"/>
    <w:rsid w:val="00671BE9"/>
    <w:rsid w:val="00672FEA"/>
    <w:rsid w:val="006731EB"/>
    <w:rsid w:val="0067323A"/>
    <w:rsid w:val="006756BC"/>
    <w:rsid w:val="006761A1"/>
    <w:rsid w:val="00680EE8"/>
    <w:rsid w:val="006815CA"/>
    <w:rsid w:val="0068348A"/>
    <w:rsid w:val="00684D2B"/>
    <w:rsid w:val="00685842"/>
    <w:rsid w:val="006902CB"/>
    <w:rsid w:val="0069129D"/>
    <w:rsid w:val="0069187C"/>
    <w:rsid w:val="00691D3A"/>
    <w:rsid w:val="00693840"/>
    <w:rsid w:val="00694E5D"/>
    <w:rsid w:val="006959F9"/>
    <w:rsid w:val="006A0054"/>
    <w:rsid w:val="006A0747"/>
    <w:rsid w:val="006A2734"/>
    <w:rsid w:val="006A314E"/>
    <w:rsid w:val="006A4C45"/>
    <w:rsid w:val="006A67CB"/>
    <w:rsid w:val="006A78E6"/>
    <w:rsid w:val="006B061F"/>
    <w:rsid w:val="006B1252"/>
    <w:rsid w:val="006B2D65"/>
    <w:rsid w:val="006B61E8"/>
    <w:rsid w:val="006B6A34"/>
    <w:rsid w:val="006B7253"/>
    <w:rsid w:val="006C05C9"/>
    <w:rsid w:val="006C0985"/>
    <w:rsid w:val="006C17E9"/>
    <w:rsid w:val="006C751B"/>
    <w:rsid w:val="006C7EE1"/>
    <w:rsid w:val="006D1527"/>
    <w:rsid w:val="006D19C6"/>
    <w:rsid w:val="006D3752"/>
    <w:rsid w:val="006D42F1"/>
    <w:rsid w:val="006D5C4E"/>
    <w:rsid w:val="006D5FBF"/>
    <w:rsid w:val="006E18A6"/>
    <w:rsid w:val="006E278C"/>
    <w:rsid w:val="006E292C"/>
    <w:rsid w:val="006E3424"/>
    <w:rsid w:val="006E3436"/>
    <w:rsid w:val="006E4AD6"/>
    <w:rsid w:val="006E4E00"/>
    <w:rsid w:val="006E4EF1"/>
    <w:rsid w:val="006E5234"/>
    <w:rsid w:val="006E598C"/>
    <w:rsid w:val="006E6E9F"/>
    <w:rsid w:val="006E7078"/>
    <w:rsid w:val="006E7456"/>
    <w:rsid w:val="006F01D1"/>
    <w:rsid w:val="006F02DA"/>
    <w:rsid w:val="006F08A3"/>
    <w:rsid w:val="006F1937"/>
    <w:rsid w:val="006F1E17"/>
    <w:rsid w:val="006F36E6"/>
    <w:rsid w:val="006F5569"/>
    <w:rsid w:val="006F6139"/>
    <w:rsid w:val="006F6B88"/>
    <w:rsid w:val="007014C9"/>
    <w:rsid w:val="007021D7"/>
    <w:rsid w:val="00702BA8"/>
    <w:rsid w:val="0070436C"/>
    <w:rsid w:val="00705835"/>
    <w:rsid w:val="00705BBB"/>
    <w:rsid w:val="00705F13"/>
    <w:rsid w:val="00707DC5"/>
    <w:rsid w:val="00711B65"/>
    <w:rsid w:val="0071229B"/>
    <w:rsid w:val="00714326"/>
    <w:rsid w:val="007152E7"/>
    <w:rsid w:val="007156AA"/>
    <w:rsid w:val="00715793"/>
    <w:rsid w:val="00716A48"/>
    <w:rsid w:val="00717D71"/>
    <w:rsid w:val="007204C0"/>
    <w:rsid w:val="0072083A"/>
    <w:rsid w:val="00720D26"/>
    <w:rsid w:val="00722196"/>
    <w:rsid w:val="00722EBA"/>
    <w:rsid w:val="0072635D"/>
    <w:rsid w:val="00727ED0"/>
    <w:rsid w:val="00730721"/>
    <w:rsid w:val="00733B1A"/>
    <w:rsid w:val="007351AB"/>
    <w:rsid w:val="007355D8"/>
    <w:rsid w:val="0073798F"/>
    <w:rsid w:val="007405A5"/>
    <w:rsid w:val="0074525F"/>
    <w:rsid w:val="00746619"/>
    <w:rsid w:val="00747D74"/>
    <w:rsid w:val="00747F52"/>
    <w:rsid w:val="007502C4"/>
    <w:rsid w:val="00752C44"/>
    <w:rsid w:val="007537C8"/>
    <w:rsid w:val="00753AC2"/>
    <w:rsid w:val="00753E9C"/>
    <w:rsid w:val="007559EE"/>
    <w:rsid w:val="007570AD"/>
    <w:rsid w:val="00761487"/>
    <w:rsid w:val="0076170D"/>
    <w:rsid w:val="007639D3"/>
    <w:rsid w:val="00763E33"/>
    <w:rsid w:val="0076461A"/>
    <w:rsid w:val="007649DE"/>
    <w:rsid w:val="00764B08"/>
    <w:rsid w:val="007654CD"/>
    <w:rsid w:val="00766C0C"/>
    <w:rsid w:val="00767A75"/>
    <w:rsid w:val="00771577"/>
    <w:rsid w:val="007718BC"/>
    <w:rsid w:val="00772A65"/>
    <w:rsid w:val="00775484"/>
    <w:rsid w:val="00775C58"/>
    <w:rsid w:val="007776B0"/>
    <w:rsid w:val="0078165A"/>
    <w:rsid w:val="00784142"/>
    <w:rsid w:val="0078415B"/>
    <w:rsid w:val="0078554E"/>
    <w:rsid w:val="00787707"/>
    <w:rsid w:val="00792317"/>
    <w:rsid w:val="00793576"/>
    <w:rsid w:val="00795C7D"/>
    <w:rsid w:val="00795E20"/>
    <w:rsid w:val="007967FC"/>
    <w:rsid w:val="00796B8C"/>
    <w:rsid w:val="007A1D27"/>
    <w:rsid w:val="007A4F09"/>
    <w:rsid w:val="007A4FD8"/>
    <w:rsid w:val="007A5438"/>
    <w:rsid w:val="007A61B4"/>
    <w:rsid w:val="007A6F36"/>
    <w:rsid w:val="007A766E"/>
    <w:rsid w:val="007A7EF8"/>
    <w:rsid w:val="007B0367"/>
    <w:rsid w:val="007B0DFC"/>
    <w:rsid w:val="007B2085"/>
    <w:rsid w:val="007B2536"/>
    <w:rsid w:val="007B2DBD"/>
    <w:rsid w:val="007B2E10"/>
    <w:rsid w:val="007B2E54"/>
    <w:rsid w:val="007B3134"/>
    <w:rsid w:val="007B38B7"/>
    <w:rsid w:val="007B4E60"/>
    <w:rsid w:val="007B7234"/>
    <w:rsid w:val="007B7970"/>
    <w:rsid w:val="007C3804"/>
    <w:rsid w:val="007C3E10"/>
    <w:rsid w:val="007C6DC3"/>
    <w:rsid w:val="007D23AE"/>
    <w:rsid w:val="007D2D26"/>
    <w:rsid w:val="007D636B"/>
    <w:rsid w:val="007D660E"/>
    <w:rsid w:val="007E0564"/>
    <w:rsid w:val="007E0DA0"/>
    <w:rsid w:val="007E0DAE"/>
    <w:rsid w:val="007E1AE7"/>
    <w:rsid w:val="007E2FEC"/>
    <w:rsid w:val="007E3E36"/>
    <w:rsid w:val="007E40B8"/>
    <w:rsid w:val="007E41A2"/>
    <w:rsid w:val="007E4ED7"/>
    <w:rsid w:val="007E740E"/>
    <w:rsid w:val="007E7855"/>
    <w:rsid w:val="007F0329"/>
    <w:rsid w:val="007F1170"/>
    <w:rsid w:val="007F1AB3"/>
    <w:rsid w:val="007F2688"/>
    <w:rsid w:val="007F31D4"/>
    <w:rsid w:val="007F385A"/>
    <w:rsid w:val="007F4135"/>
    <w:rsid w:val="007F5343"/>
    <w:rsid w:val="007F5C1C"/>
    <w:rsid w:val="007F6467"/>
    <w:rsid w:val="00800E28"/>
    <w:rsid w:val="00800F0F"/>
    <w:rsid w:val="00801F9E"/>
    <w:rsid w:val="008055E5"/>
    <w:rsid w:val="008125B7"/>
    <w:rsid w:val="008157F7"/>
    <w:rsid w:val="0081733F"/>
    <w:rsid w:val="008179F9"/>
    <w:rsid w:val="00820480"/>
    <w:rsid w:val="00820721"/>
    <w:rsid w:val="00820B37"/>
    <w:rsid w:val="00820E97"/>
    <w:rsid w:val="008221BB"/>
    <w:rsid w:val="0082270C"/>
    <w:rsid w:val="00822B2C"/>
    <w:rsid w:val="008230E8"/>
    <w:rsid w:val="00830859"/>
    <w:rsid w:val="0083221C"/>
    <w:rsid w:val="00834CAF"/>
    <w:rsid w:val="00835645"/>
    <w:rsid w:val="00843223"/>
    <w:rsid w:val="008444DC"/>
    <w:rsid w:val="00847901"/>
    <w:rsid w:val="00850750"/>
    <w:rsid w:val="00850E99"/>
    <w:rsid w:val="00851045"/>
    <w:rsid w:val="008516B1"/>
    <w:rsid w:val="0085379F"/>
    <w:rsid w:val="00854683"/>
    <w:rsid w:val="00854A61"/>
    <w:rsid w:val="00854A92"/>
    <w:rsid w:val="008560E1"/>
    <w:rsid w:val="00857534"/>
    <w:rsid w:val="008602F3"/>
    <w:rsid w:val="0086312E"/>
    <w:rsid w:val="0086319E"/>
    <w:rsid w:val="00863844"/>
    <w:rsid w:val="00863A59"/>
    <w:rsid w:val="008659CA"/>
    <w:rsid w:val="00865E68"/>
    <w:rsid w:val="00867CD4"/>
    <w:rsid w:val="008703FE"/>
    <w:rsid w:val="00870A14"/>
    <w:rsid w:val="00870CD2"/>
    <w:rsid w:val="0087109E"/>
    <w:rsid w:val="00872351"/>
    <w:rsid w:val="008727BC"/>
    <w:rsid w:val="00873648"/>
    <w:rsid w:val="00874828"/>
    <w:rsid w:val="00874E37"/>
    <w:rsid w:val="00875946"/>
    <w:rsid w:val="0087607D"/>
    <w:rsid w:val="0087645B"/>
    <w:rsid w:val="0087721D"/>
    <w:rsid w:val="008772D0"/>
    <w:rsid w:val="0087742C"/>
    <w:rsid w:val="00877571"/>
    <w:rsid w:val="0087769B"/>
    <w:rsid w:val="00880E1C"/>
    <w:rsid w:val="008828F6"/>
    <w:rsid w:val="00883E9D"/>
    <w:rsid w:val="00885242"/>
    <w:rsid w:val="0088798C"/>
    <w:rsid w:val="008903B5"/>
    <w:rsid w:val="008906C2"/>
    <w:rsid w:val="0089093F"/>
    <w:rsid w:val="00890C8C"/>
    <w:rsid w:val="00890FBF"/>
    <w:rsid w:val="00894E08"/>
    <w:rsid w:val="00895446"/>
    <w:rsid w:val="00895B5D"/>
    <w:rsid w:val="008966F6"/>
    <w:rsid w:val="008969FB"/>
    <w:rsid w:val="00897EDB"/>
    <w:rsid w:val="008A098A"/>
    <w:rsid w:val="008A2343"/>
    <w:rsid w:val="008A2BB5"/>
    <w:rsid w:val="008A401B"/>
    <w:rsid w:val="008A4357"/>
    <w:rsid w:val="008A5607"/>
    <w:rsid w:val="008B24B1"/>
    <w:rsid w:val="008B3356"/>
    <w:rsid w:val="008B41D4"/>
    <w:rsid w:val="008B4202"/>
    <w:rsid w:val="008B5FD4"/>
    <w:rsid w:val="008B6581"/>
    <w:rsid w:val="008B6633"/>
    <w:rsid w:val="008B73E2"/>
    <w:rsid w:val="008B772B"/>
    <w:rsid w:val="008B7C40"/>
    <w:rsid w:val="008C0F17"/>
    <w:rsid w:val="008C186C"/>
    <w:rsid w:val="008C49EB"/>
    <w:rsid w:val="008C5494"/>
    <w:rsid w:val="008C5F95"/>
    <w:rsid w:val="008C725E"/>
    <w:rsid w:val="008C7A2B"/>
    <w:rsid w:val="008C7EC8"/>
    <w:rsid w:val="008D0D42"/>
    <w:rsid w:val="008D3522"/>
    <w:rsid w:val="008D3555"/>
    <w:rsid w:val="008D359E"/>
    <w:rsid w:val="008D37D9"/>
    <w:rsid w:val="008D3AFC"/>
    <w:rsid w:val="008D40CD"/>
    <w:rsid w:val="008D40E0"/>
    <w:rsid w:val="008D431B"/>
    <w:rsid w:val="008D44DC"/>
    <w:rsid w:val="008D4C73"/>
    <w:rsid w:val="008D5F34"/>
    <w:rsid w:val="008D6DF2"/>
    <w:rsid w:val="008D6E6C"/>
    <w:rsid w:val="008D73B7"/>
    <w:rsid w:val="008D7B66"/>
    <w:rsid w:val="008E0363"/>
    <w:rsid w:val="008E1CF7"/>
    <w:rsid w:val="008E2C68"/>
    <w:rsid w:val="008E3BBA"/>
    <w:rsid w:val="008E4152"/>
    <w:rsid w:val="008E52B2"/>
    <w:rsid w:val="008F2AB0"/>
    <w:rsid w:val="008F2EF0"/>
    <w:rsid w:val="008F4593"/>
    <w:rsid w:val="008F5870"/>
    <w:rsid w:val="008F622E"/>
    <w:rsid w:val="008F6678"/>
    <w:rsid w:val="008F7839"/>
    <w:rsid w:val="009015A8"/>
    <w:rsid w:val="0090242B"/>
    <w:rsid w:val="00904121"/>
    <w:rsid w:val="009058E1"/>
    <w:rsid w:val="0090799F"/>
    <w:rsid w:val="00907C9B"/>
    <w:rsid w:val="00911014"/>
    <w:rsid w:val="0091118B"/>
    <w:rsid w:val="0091136C"/>
    <w:rsid w:val="00911879"/>
    <w:rsid w:val="00912F09"/>
    <w:rsid w:val="00913FED"/>
    <w:rsid w:val="009144D3"/>
    <w:rsid w:val="009151B2"/>
    <w:rsid w:val="009156A7"/>
    <w:rsid w:val="00916E89"/>
    <w:rsid w:val="0092061A"/>
    <w:rsid w:val="009216C6"/>
    <w:rsid w:val="00924908"/>
    <w:rsid w:val="00925758"/>
    <w:rsid w:val="009258CC"/>
    <w:rsid w:val="0093122F"/>
    <w:rsid w:val="009327CD"/>
    <w:rsid w:val="00932C35"/>
    <w:rsid w:val="00934B02"/>
    <w:rsid w:val="00935796"/>
    <w:rsid w:val="009362B6"/>
    <w:rsid w:val="00936D9E"/>
    <w:rsid w:val="00937338"/>
    <w:rsid w:val="00937941"/>
    <w:rsid w:val="00937AED"/>
    <w:rsid w:val="009415FC"/>
    <w:rsid w:val="0094213E"/>
    <w:rsid w:val="00942D08"/>
    <w:rsid w:val="00943D4E"/>
    <w:rsid w:val="009452FB"/>
    <w:rsid w:val="00945699"/>
    <w:rsid w:val="00946FEC"/>
    <w:rsid w:val="009477E7"/>
    <w:rsid w:val="00950505"/>
    <w:rsid w:val="00951A76"/>
    <w:rsid w:val="009621AB"/>
    <w:rsid w:val="009621ED"/>
    <w:rsid w:val="00963285"/>
    <w:rsid w:val="00963806"/>
    <w:rsid w:val="00965289"/>
    <w:rsid w:val="00965ED4"/>
    <w:rsid w:val="0096781C"/>
    <w:rsid w:val="00971A00"/>
    <w:rsid w:val="00972405"/>
    <w:rsid w:val="009740C9"/>
    <w:rsid w:val="00975AF9"/>
    <w:rsid w:val="0097749B"/>
    <w:rsid w:val="00977D6A"/>
    <w:rsid w:val="0098323B"/>
    <w:rsid w:val="00985027"/>
    <w:rsid w:val="00985463"/>
    <w:rsid w:val="009867BF"/>
    <w:rsid w:val="0098689E"/>
    <w:rsid w:val="00987249"/>
    <w:rsid w:val="00987427"/>
    <w:rsid w:val="0098760C"/>
    <w:rsid w:val="009878AA"/>
    <w:rsid w:val="0099026E"/>
    <w:rsid w:val="00990849"/>
    <w:rsid w:val="009909A9"/>
    <w:rsid w:val="0099246A"/>
    <w:rsid w:val="009938A3"/>
    <w:rsid w:val="00993AE1"/>
    <w:rsid w:val="00994CF3"/>
    <w:rsid w:val="009955C8"/>
    <w:rsid w:val="00996120"/>
    <w:rsid w:val="00996483"/>
    <w:rsid w:val="00996BD6"/>
    <w:rsid w:val="00996EF7"/>
    <w:rsid w:val="00997D7D"/>
    <w:rsid w:val="009A030B"/>
    <w:rsid w:val="009A32CA"/>
    <w:rsid w:val="009A34B3"/>
    <w:rsid w:val="009A35F0"/>
    <w:rsid w:val="009A37B9"/>
    <w:rsid w:val="009A3A75"/>
    <w:rsid w:val="009A46B5"/>
    <w:rsid w:val="009A5906"/>
    <w:rsid w:val="009B064C"/>
    <w:rsid w:val="009B2C53"/>
    <w:rsid w:val="009B3FB5"/>
    <w:rsid w:val="009B45C3"/>
    <w:rsid w:val="009B4AF8"/>
    <w:rsid w:val="009B7370"/>
    <w:rsid w:val="009C0FEC"/>
    <w:rsid w:val="009C1BA4"/>
    <w:rsid w:val="009C3609"/>
    <w:rsid w:val="009C68A6"/>
    <w:rsid w:val="009C6BD6"/>
    <w:rsid w:val="009C6F5C"/>
    <w:rsid w:val="009C764B"/>
    <w:rsid w:val="009C79C6"/>
    <w:rsid w:val="009C7E3C"/>
    <w:rsid w:val="009C7FBC"/>
    <w:rsid w:val="009D102D"/>
    <w:rsid w:val="009D1CAD"/>
    <w:rsid w:val="009D4AAA"/>
    <w:rsid w:val="009D4BC0"/>
    <w:rsid w:val="009D68D0"/>
    <w:rsid w:val="009D6CB9"/>
    <w:rsid w:val="009E01F7"/>
    <w:rsid w:val="009E3E27"/>
    <w:rsid w:val="009E4F63"/>
    <w:rsid w:val="009E6D9B"/>
    <w:rsid w:val="009E7372"/>
    <w:rsid w:val="009E768F"/>
    <w:rsid w:val="009E7B2E"/>
    <w:rsid w:val="009F05B6"/>
    <w:rsid w:val="009F0DD9"/>
    <w:rsid w:val="009F1E7C"/>
    <w:rsid w:val="009F2378"/>
    <w:rsid w:val="009F2C7A"/>
    <w:rsid w:val="009F440E"/>
    <w:rsid w:val="009F4806"/>
    <w:rsid w:val="009F4B78"/>
    <w:rsid w:val="009F5FDD"/>
    <w:rsid w:val="009F600B"/>
    <w:rsid w:val="009F649E"/>
    <w:rsid w:val="009F658F"/>
    <w:rsid w:val="009F697B"/>
    <w:rsid w:val="009F69D8"/>
    <w:rsid w:val="009F7546"/>
    <w:rsid w:val="009F793D"/>
    <w:rsid w:val="009F7A40"/>
    <w:rsid w:val="00A00D9F"/>
    <w:rsid w:val="00A014CA"/>
    <w:rsid w:val="00A022BA"/>
    <w:rsid w:val="00A02DDF"/>
    <w:rsid w:val="00A07B9D"/>
    <w:rsid w:val="00A07E5C"/>
    <w:rsid w:val="00A1476A"/>
    <w:rsid w:val="00A15822"/>
    <w:rsid w:val="00A1596C"/>
    <w:rsid w:val="00A16131"/>
    <w:rsid w:val="00A208F0"/>
    <w:rsid w:val="00A20FBD"/>
    <w:rsid w:val="00A219C5"/>
    <w:rsid w:val="00A224F0"/>
    <w:rsid w:val="00A22C23"/>
    <w:rsid w:val="00A23062"/>
    <w:rsid w:val="00A23B1E"/>
    <w:rsid w:val="00A23C21"/>
    <w:rsid w:val="00A2457A"/>
    <w:rsid w:val="00A25508"/>
    <w:rsid w:val="00A26126"/>
    <w:rsid w:val="00A275EC"/>
    <w:rsid w:val="00A31949"/>
    <w:rsid w:val="00A34454"/>
    <w:rsid w:val="00A34D64"/>
    <w:rsid w:val="00A3606A"/>
    <w:rsid w:val="00A363E9"/>
    <w:rsid w:val="00A36429"/>
    <w:rsid w:val="00A37AB5"/>
    <w:rsid w:val="00A40342"/>
    <w:rsid w:val="00A40659"/>
    <w:rsid w:val="00A42098"/>
    <w:rsid w:val="00A437EC"/>
    <w:rsid w:val="00A43F54"/>
    <w:rsid w:val="00A444E7"/>
    <w:rsid w:val="00A47187"/>
    <w:rsid w:val="00A47A88"/>
    <w:rsid w:val="00A47CBF"/>
    <w:rsid w:val="00A511BB"/>
    <w:rsid w:val="00A51B19"/>
    <w:rsid w:val="00A52648"/>
    <w:rsid w:val="00A538CE"/>
    <w:rsid w:val="00A55055"/>
    <w:rsid w:val="00A5665A"/>
    <w:rsid w:val="00A56EEF"/>
    <w:rsid w:val="00A570AF"/>
    <w:rsid w:val="00A6131A"/>
    <w:rsid w:val="00A62838"/>
    <w:rsid w:val="00A64A26"/>
    <w:rsid w:val="00A66DE0"/>
    <w:rsid w:val="00A71FCC"/>
    <w:rsid w:val="00A731D4"/>
    <w:rsid w:val="00A76158"/>
    <w:rsid w:val="00A76522"/>
    <w:rsid w:val="00A76941"/>
    <w:rsid w:val="00A77020"/>
    <w:rsid w:val="00A80E0B"/>
    <w:rsid w:val="00A81F31"/>
    <w:rsid w:val="00A827A9"/>
    <w:rsid w:val="00A82F33"/>
    <w:rsid w:val="00A8313D"/>
    <w:rsid w:val="00A83C38"/>
    <w:rsid w:val="00A84039"/>
    <w:rsid w:val="00A8447F"/>
    <w:rsid w:val="00A873A4"/>
    <w:rsid w:val="00A87535"/>
    <w:rsid w:val="00A9073C"/>
    <w:rsid w:val="00A9137F"/>
    <w:rsid w:val="00A914A8"/>
    <w:rsid w:val="00A9228D"/>
    <w:rsid w:val="00A92A2D"/>
    <w:rsid w:val="00A9391B"/>
    <w:rsid w:val="00A95490"/>
    <w:rsid w:val="00A966BC"/>
    <w:rsid w:val="00A96932"/>
    <w:rsid w:val="00AA080B"/>
    <w:rsid w:val="00AA2CD9"/>
    <w:rsid w:val="00AA475C"/>
    <w:rsid w:val="00AA7024"/>
    <w:rsid w:val="00AA74C5"/>
    <w:rsid w:val="00AA77B2"/>
    <w:rsid w:val="00AB0057"/>
    <w:rsid w:val="00AB08E2"/>
    <w:rsid w:val="00AB08FD"/>
    <w:rsid w:val="00AB14DB"/>
    <w:rsid w:val="00AB1DC8"/>
    <w:rsid w:val="00AB5615"/>
    <w:rsid w:val="00AB7541"/>
    <w:rsid w:val="00AC09C9"/>
    <w:rsid w:val="00AC2F12"/>
    <w:rsid w:val="00AC2FCE"/>
    <w:rsid w:val="00AC51E7"/>
    <w:rsid w:val="00AD0D00"/>
    <w:rsid w:val="00AD0E9B"/>
    <w:rsid w:val="00AD107D"/>
    <w:rsid w:val="00AD20FF"/>
    <w:rsid w:val="00AD296F"/>
    <w:rsid w:val="00AD2C63"/>
    <w:rsid w:val="00AD48EA"/>
    <w:rsid w:val="00AD4CAF"/>
    <w:rsid w:val="00AE15CD"/>
    <w:rsid w:val="00AE1CE3"/>
    <w:rsid w:val="00AE1D3E"/>
    <w:rsid w:val="00AE2A5B"/>
    <w:rsid w:val="00AE4418"/>
    <w:rsid w:val="00AE53DA"/>
    <w:rsid w:val="00AE6BD7"/>
    <w:rsid w:val="00AF01FD"/>
    <w:rsid w:val="00AF05AF"/>
    <w:rsid w:val="00AF0BA6"/>
    <w:rsid w:val="00AF0D70"/>
    <w:rsid w:val="00AF1BAE"/>
    <w:rsid w:val="00AF2360"/>
    <w:rsid w:val="00AF24B8"/>
    <w:rsid w:val="00AF260C"/>
    <w:rsid w:val="00AF422C"/>
    <w:rsid w:val="00AF5F71"/>
    <w:rsid w:val="00AF6082"/>
    <w:rsid w:val="00AF6542"/>
    <w:rsid w:val="00AF79A6"/>
    <w:rsid w:val="00B000CE"/>
    <w:rsid w:val="00B00152"/>
    <w:rsid w:val="00B00864"/>
    <w:rsid w:val="00B0153C"/>
    <w:rsid w:val="00B019D7"/>
    <w:rsid w:val="00B03052"/>
    <w:rsid w:val="00B042A5"/>
    <w:rsid w:val="00B05817"/>
    <w:rsid w:val="00B0699A"/>
    <w:rsid w:val="00B06D99"/>
    <w:rsid w:val="00B07830"/>
    <w:rsid w:val="00B100AE"/>
    <w:rsid w:val="00B1087C"/>
    <w:rsid w:val="00B167AE"/>
    <w:rsid w:val="00B17E4E"/>
    <w:rsid w:val="00B21FE9"/>
    <w:rsid w:val="00B245E5"/>
    <w:rsid w:val="00B31455"/>
    <w:rsid w:val="00B32515"/>
    <w:rsid w:val="00B32724"/>
    <w:rsid w:val="00B347BE"/>
    <w:rsid w:val="00B35526"/>
    <w:rsid w:val="00B358C1"/>
    <w:rsid w:val="00B365A6"/>
    <w:rsid w:val="00B37678"/>
    <w:rsid w:val="00B42668"/>
    <w:rsid w:val="00B44B05"/>
    <w:rsid w:val="00B44D5D"/>
    <w:rsid w:val="00B45404"/>
    <w:rsid w:val="00B46531"/>
    <w:rsid w:val="00B476BF"/>
    <w:rsid w:val="00B47FE9"/>
    <w:rsid w:val="00B5115D"/>
    <w:rsid w:val="00B533FC"/>
    <w:rsid w:val="00B539FA"/>
    <w:rsid w:val="00B541C6"/>
    <w:rsid w:val="00B54A84"/>
    <w:rsid w:val="00B57D23"/>
    <w:rsid w:val="00B57F45"/>
    <w:rsid w:val="00B603DE"/>
    <w:rsid w:val="00B60D35"/>
    <w:rsid w:val="00B60FF1"/>
    <w:rsid w:val="00B6184C"/>
    <w:rsid w:val="00B63F5B"/>
    <w:rsid w:val="00B65803"/>
    <w:rsid w:val="00B67E30"/>
    <w:rsid w:val="00B70C8B"/>
    <w:rsid w:val="00B71CCC"/>
    <w:rsid w:val="00B744CC"/>
    <w:rsid w:val="00B74646"/>
    <w:rsid w:val="00B75220"/>
    <w:rsid w:val="00B75F6B"/>
    <w:rsid w:val="00B778D3"/>
    <w:rsid w:val="00B800F7"/>
    <w:rsid w:val="00B842A1"/>
    <w:rsid w:val="00B85BA1"/>
    <w:rsid w:val="00B869F2"/>
    <w:rsid w:val="00B92451"/>
    <w:rsid w:val="00B9276D"/>
    <w:rsid w:val="00B93D55"/>
    <w:rsid w:val="00B93E76"/>
    <w:rsid w:val="00B9468C"/>
    <w:rsid w:val="00B966AA"/>
    <w:rsid w:val="00B97E9A"/>
    <w:rsid w:val="00BA0258"/>
    <w:rsid w:val="00BA1459"/>
    <w:rsid w:val="00BA1FF0"/>
    <w:rsid w:val="00BA2606"/>
    <w:rsid w:val="00BA394A"/>
    <w:rsid w:val="00BA4596"/>
    <w:rsid w:val="00BA47D8"/>
    <w:rsid w:val="00BA7F4C"/>
    <w:rsid w:val="00BB02D6"/>
    <w:rsid w:val="00BB250C"/>
    <w:rsid w:val="00BB392A"/>
    <w:rsid w:val="00BB3E6B"/>
    <w:rsid w:val="00BB494E"/>
    <w:rsid w:val="00BB5203"/>
    <w:rsid w:val="00BB535A"/>
    <w:rsid w:val="00BB5591"/>
    <w:rsid w:val="00BB5BA3"/>
    <w:rsid w:val="00BB6EF6"/>
    <w:rsid w:val="00BB7708"/>
    <w:rsid w:val="00BC07BB"/>
    <w:rsid w:val="00BC30FA"/>
    <w:rsid w:val="00BC3B60"/>
    <w:rsid w:val="00BC450F"/>
    <w:rsid w:val="00BC6CA2"/>
    <w:rsid w:val="00BC7048"/>
    <w:rsid w:val="00BC77F9"/>
    <w:rsid w:val="00BC7AEC"/>
    <w:rsid w:val="00BC7C63"/>
    <w:rsid w:val="00BD03A9"/>
    <w:rsid w:val="00BD0F2C"/>
    <w:rsid w:val="00BD0FB9"/>
    <w:rsid w:val="00BD3463"/>
    <w:rsid w:val="00BD4E24"/>
    <w:rsid w:val="00BD514B"/>
    <w:rsid w:val="00BD7181"/>
    <w:rsid w:val="00BD7B6E"/>
    <w:rsid w:val="00BE184F"/>
    <w:rsid w:val="00BE29E8"/>
    <w:rsid w:val="00BE38BC"/>
    <w:rsid w:val="00BE3C24"/>
    <w:rsid w:val="00BE4B09"/>
    <w:rsid w:val="00BE7267"/>
    <w:rsid w:val="00BE732E"/>
    <w:rsid w:val="00BE757E"/>
    <w:rsid w:val="00BE7D7C"/>
    <w:rsid w:val="00BF0BAF"/>
    <w:rsid w:val="00BF1905"/>
    <w:rsid w:val="00BF2DDA"/>
    <w:rsid w:val="00BF3C0A"/>
    <w:rsid w:val="00BF49C1"/>
    <w:rsid w:val="00BF5807"/>
    <w:rsid w:val="00BF59CA"/>
    <w:rsid w:val="00BF604C"/>
    <w:rsid w:val="00BF6D6E"/>
    <w:rsid w:val="00BF711C"/>
    <w:rsid w:val="00C007C2"/>
    <w:rsid w:val="00C01767"/>
    <w:rsid w:val="00C02BB3"/>
    <w:rsid w:val="00C03417"/>
    <w:rsid w:val="00C0348D"/>
    <w:rsid w:val="00C0376C"/>
    <w:rsid w:val="00C054E7"/>
    <w:rsid w:val="00C05FFC"/>
    <w:rsid w:val="00C06948"/>
    <w:rsid w:val="00C11F3F"/>
    <w:rsid w:val="00C15268"/>
    <w:rsid w:val="00C16CFB"/>
    <w:rsid w:val="00C238F6"/>
    <w:rsid w:val="00C27567"/>
    <w:rsid w:val="00C3035B"/>
    <w:rsid w:val="00C32992"/>
    <w:rsid w:val="00C32C74"/>
    <w:rsid w:val="00C409EB"/>
    <w:rsid w:val="00C40F9C"/>
    <w:rsid w:val="00C42564"/>
    <w:rsid w:val="00C43128"/>
    <w:rsid w:val="00C447DD"/>
    <w:rsid w:val="00C4499A"/>
    <w:rsid w:val="00C455E2"/>
    <w:rsid w:val="00C46B3E"/>
    <w:rsid w:val="00C46FA0"/>
    <w:rsid w:val="00C50619"/>
    <w:rsid w:val="00C50827"/>
    <w:rsid w:val="00C517A8"/>
    <w:rsid w:val="00C529CC"/>
    <w:rsid w:val="00C53423"/>
    <w:rsid w:val="00C6159D"/>
    <w:rsid w:val="00C615EB"/>
    <w:rsid w:val="00C64BDD"/>
    <w:rsid w:val="00C65102"/>
    <w:rsid w:val="00C65E04"/>
    <w:rsid w:val="00C7005F"/>
    <w:rsid w:val="00C70A40"/>
    <w:rsid w:val="00C715F7"/>
    <w:rsid w:val="00C72E03"/>
    <w:rsid w:val="00C75760"/>
    <w:rsid w:val="00C76301"/>
    <w:rsid w:val="00C807A1"/>
    <w:rsid w:val="00C83B6F"/>
    <w:rsid w:val="00C8476C"/>
    <w:rsid w:val="00C85562"/>
    <w:rsid w:val="00C86E53"/>
    <w:rsid w:val="00C86F2E"/>
    <w:rsid w:val="00C870C4"/>
    <w:rsid w:val="00C924CD"/>
    <w:rsid w:val="00C936F2"/>
    <w:rsid w:val="00C9583D"/>
    <w:rsid w:val="00C977E2"/>
    <w:rsid w:val="00CA094A"/>
    <w:rsid w:val="00CA1097"/>
    <w:rsid w:val="00CA10C4"/>
    <w:rsid w:val="00CA159C"/>
    <w:rsid w:val="00CA2CAD"/>
    <w:rsid w:val="00CA43AE"/>
    <w:rsid w:val="00CA7EFA"/>
    <w:rsid w:val="00CB0C59"/>
    <w:rsid w:val="00CB182A"/>
    <w:rsid w:val="00CB1DF3"/>
    <w:rsid w:val="00CB23DA"/>
    <w:rsid w:val="00CB2C0A"/>
    <w:rsid w:val="00CB2C2F"/>
    <w:rsid w:val="00CB2F7D"/>
    <w:rsid w:val="00CB3435"/>
    <w:rsid w:val="00CB6551"/>
    <w:rsid w:val="00CB6889"/>
    <w:rsid w:val="00CB79BB"/>
    <w:rsid w:val="00CC2A4A"/>
    <w:rsid w:val="00CC2AA6"/>
    <w:rsid w:val="00CC2AB5"/>
    <w:rsid w:val="00CC6EC7"/>
    <w:rsid w:val="00CC75C6"/>
    <w:rsid w:val="00CC7AF1"/>
    <w:rsid w:val="00CD16ED"/>
    <w:rsid w:val="00CD18F4"/>
    <w:rsid w:val="00CD19B5"/>
    <w:rsid w:val="00CD1B4F"/>
    <w:rsid w:val="00CD1BDF"/>
    <w:rsid w:val="00CD207E"/>
    <w:rsid w:val="00CD5EE7"/>
    <w:rsid w:val="00CD6763"/>
    <w:rsid w:val="00CD6E30"/>
    <w:rsid w:val="00CD7000"/>
    <w:rsid w:val="00CD71FA"/>
    <w:rsid w:val="00CE0EB1"/>
    <w:rsid w:val="00CE2134"/>
    <w:rsid w:val="00CE3009"/>
    <w:rsid w:val="00CE52EE"/>
    <w:rsid w:val="00CE5A21"/>
    <w:rsid w:val="00CE5B87"/>
    <w:rsid w:val="00CE6E5C"/>
    <w:rsid w:val="00CE7684"/>
    <w:rsid w:val="00CE7B60"/>
    <w:rsid w:val="00CE7EC4"/>
    <w:rsid w:val="00CF1AA3"/>
    <w:rsid w:val="00CF1BD3"/>
    <w:rsid w:val="00CF1BED"/>
    <w:rsid w:val="00CF1D16"/>
    <w:rsid w:val="00CF270F"/>
    <w:rsid w:val="00CF5CFF"/>
    <w:rsid w:val="00CF772C"/>
    <w:rsid w:val="00D00E3C"/>
    <w:rsid w:val="00D0139E"/>
    <w:rsid w:val="00D01A40"/>
    <w:rsid w:val="00D01C01"/>
    <w:rsid w:val="00D02B7E"/>
    <w:rsid w:val="00D0307E"/>
    <w:rsid w:val="00D03604"/>
    <w:rsid w:val="00D04AF9"/>
    <w:rsid w:val="00D04C39"/>
    <w:rsid w:val="00D069D8"/>
    <w:rsid w:val="00D07B4B"/>
    <w:rsid w:val="00D128CD"/>
    <w:rsid w:val="00D13F5F"/>
    <w:rsid w:val="00D15058"/>
    <w:rsid w:val="00D16058"/>
    <w:rsid w:val="00D25310"/>
    <w:rsid w:val="00D256C8"/>
    <w:rsid w:val="00D26526"/>
    <w:rsid w:val="00D307B2"/>
    <w:rsid w:val="00D311D8"/>
    <w:rsid w:val="00D32773"/>
    <w:rsid w:val="00D33979"/>
    <w:rsid w:val="00D33B0F"/>
    <w:rsid w:val="00D33D45"/>
    <w:rsid w:val="00D34A5D"/>
    <w:rsid w:val="00D34AA6"/>
    <w:rsid w:val="00D3665A"/>
    <w:rsid w:val="00D37309"/>
    <w:rsid w:val="00D37518"/>
    <w:rsid w:val="00D40C41"/>
    <w:rsid w:val="00D455C5"/>
    <w:rsid w:val="00D4659C"/>
    <w:rsid w:val="00D51C4A"/>
    <w:rsid w:val="00D52A69"/>
    <w:rsid w:val="00D53CBD"/>
    <w:rsid w:val="00D53D52"/>
    <w:rsid w:val="00D53E47"/>
    <w:rsid w:val="00D543CA"/>
    <w:rsid w:val="00D5573F"/>
    <w:rsid w:val="00D557A3"/>
    <w:rsid w:val="00D55C64"/>
    <w:rsid w:val="00D5644E"/>
    <w:rsid w:val="00D5764E"/>
    <w:rsid w:val="00D619FA"/>
    <w:rsid w:val="00D62B13"/>
    <w:rsid w:val="00D62DB9"/>
    <w:rsid w:val="00D6634D"/>
    <w:rsid w:val="00D72D1E"/>
    <w:rsid w:val="00D72D28"/>
    <w:rsid w:val="00D72E55"/>
    <w:rsid w:val="00D77443"/>
    <w:rsid w:val="00D7756C"/>
    <w:rsid w:val="00D77614"/>
    <w:rsid w:val="00D802B8"/>
    <w:rsid w:val="00D81943"/>
    <w:rsid w:val="00D832AB"/>
    <w:rsid w:val="00D83F3D"/>
    <w:rsid w:val="00D84930"/>
    <w:rsid w:val="00D85ABA"/>
    <w:rsid w:val="00D879D7"/>
    <w:rsid w:val="00D87C2B"/>
    <w:rsid w:val="00D9058A"/>
    <w:rsid w:val="00D906CD"/>
    <w:rsid w:val="00D915EA"/>
    <w:rsid w:val="00D93C3A"/>
    <w:rsid w:val="00D94C5B"/>
    <w:rsid w:val="00D96EE0"/>
    <w:rsid w:val="00DA0777"/>
    <w:rsid w:val="00DA42F5"/>
    <w:rsid w:val="00DA4701"/>
    <w:rsid w:val="00DA634C"/>
    <w:rsid w:val="00DA700D"/>
    <w:rsid w:val="00DA7591"/>
    <w:rsid w:val="00DB117D"/>
    <w:rsid w:val="00DB18D1"/>
    <w:rsid w:val="00DB1F64"/>
    <w:rsid w:val="00DB2798"/>
    <w:rsid w:val="00DB315A"/>
    <w:rsid w:val="00DB4264"/>
    <w:rsid w:val="00DB590E"/>
    <w:rsid w:val="00DB7A4F"/>
    <w:rsid w:val="00DB7E44"/>
    <w:rsid w:val="00DC255D"/>
    <w:rsid w:val="00DC29E8"/>
    <w:rsid w:val="00DC35B3"/>
    <w:rsid w:val="00DC6434"/>
    <w:rsid w:val="00DC73A1"/>
    <w:rsid w:val="00DC7B0E"/>
    <w:rsid w:val="00DC7E54"/>
    <w:rsid w:val="00DD0E57"/>
    <w:rsid w:val="00DD1300"/>
    <w:rsid w:val="00DD1326"/>
    <w:rsid w:val="00DD2D83"/>
    <w:rsid w:val="00DD3457"/>
    <w:rsid w:val="00DD4217"/>
    <w:rsid w:val="00DD5BC1"/>
    <w:rsid w:val="00DD65D2"/>
    <w:rsid w:val="00DE2021"/>
    <w:rsid w:val="00DE215C"/>
    <w:rsid w:val="00DE3557"/>
    <w:rsid w:val="00DE3B91"/>
    <w:rsid w:val="00DE5BE3"/>
    <w:rsid w:val="00DF0068"/>
    <w:rsid w:val="00DF1D20"/>
    <w:rsid w:val="00DF2417"/>
    <w:rsid w:val="00DF28AA"/>
    <w:rsid w:val="00DF35CA"/>
    <w:rsid w:val="00E05EBB"/>
    <w:rsid w:val="00E07F3D"/>
    <w:rsid w:val="00E1000E"/>
    <w:rsid w:val="00E10F8D"/>
    <w:rsid w:val="00E11B43"/>
    <w:rsid w:val="00E12672"/>
    <w:rsid w:val="00E12A97"/>
    <w:rsid w:val="00E1335B"/>
    <w:rsid w:val="00E161FF"/>
    <w:rsid w:val="00E16DBB"/>
    <w:rsid w:val="00E218E6"/>
    <w:rsid w:val="00E21DB5"/>
    <w:rsid w:val="00E250FE"/>
    <w:rsid w:val="00E25634"/>
    <w:rsid w:val="00E25B47"/>
    <w:rsid w:val="00E26620"/>
    <w:rsid w:val="00E26ADC"/>
    <w:rsid w:val="00E270BE"/>
    <w:rsid w:val="00E35362"/>
    <w:rsid w:val="00E37888"/>
    <w:rsid w:val="00E41DBB"/>
    <w:rsid w:val="00E44E90"/>
    <w:rsid w:val="00E463A5"/>
    <w:rsid w:val="00E4663E"/>
    <w:rsid w:val="00E4727F"/>
    <w:rsid w:val="00E47297"/>
    <w:rsid w:val="00E479A3"/>
    <w:rsid w:val="00E56524"/>
    <w:rsid w:val="00E577C0"/>
    <w:rsid w:val="00E60036"/>
    <w:rsid w:val="00E61FD6"/>
    <w:rsid w:val="00E62907"/>
    <w:rsid w:val="00E63359"/>
    <w:rsid w:val="00E6417C"/>
    <w:rsid w:val="00E641B0"/>
    <w:rsid w:val="00E675CE"/>
    <w:rsid w:val="00E67A97"/>
    <w:rsid w:val="00E7076D"/>
    <w:rsid w:val="00E710AC"/>
    <w:rsid w:val="00E71101"/>
    <w:rsid w:val="00E71439"/>
    <w:rsid w:val="00E72C0D"/>
    <w:rsid w:val="00E73C6D"/>
    <w:rsid w:val="00E74038"/>
    <w:rsid w:val="00E74E91"/>
    <w:rsid w:val="00E75450"/>
    <w:rsid w:val="00E76A65"/>
    <w:rsid w:val="00E76D72"/>
    <w:rsid w:val="00E76F47"/>
    <w:rsid w:val="00E770BA"/>
    <w:rsid w:val="00E801F2"/>
    <w:rsid w:val="00E8380E"/>
    <w:rsid w:val="00E861BE"/>
    <w:rsid w:val="00E867D1"/>
    <w:rsid w:val="00E877A7"/>
    <w:rsid w:val="00E91126"/>
    <w:rsid w:val="00E9185C"/>
    <w:rsid w:val="00E92548"/>
    <w:rsid w:val="00E94E65"/>
    <w:rsid w:val="00E958FB"/>
    <w:rsid w:val="00EA1A6A"/>
    <w:rsid w:val="00EA1B79"/>
    <w:rsid w:val="00EA1CFB"/>
    <w:rsid w:val="00EA2087"/>
    <w:rsid w:val="00EA3F78"/>
    <w:rsid w:val="00EA43E6"/>
    <w:rsid w:val="00EA4D75"/>
    <w:rsid w:val="00EA5FAE"/>
    <w:rsid w:val="00EA6D6F"/>
    <w:rsid w:val="00EA720A"/>
    <w:rsid w:val="00EA7D04"/>
    <w:rsid w:val="00EB1B10"/>
    <w:rsid w:val="00EB4784"/>
    <w:rsid w:val="00EB4C03"/>
    <w:rsid w:val="00EB50E5"/>
    <w:rsid w:val="00EB542E"/>
    <w:rsid w:val="00EB6EF4"/>
    <w:rsid w:val="00EC0196"/>
    <w:rsid w:val="00EC0541"/>
    <w:rsid w:val="00EC2EB5"/>
    <w:rsid w:val="00EC4381"/>
    <w:rsid w:val="00EC4666"/>
    <w:rsid w:val="00EC47BC"/>
    <w:rsid w:val="00EC667C"/>
    <w:rsid w:val="00EC7373"/>
    <w:rsid w:val="00EC78FA"/>
    <w:rsid w:val="00ED0D55"/>
    <w:rsid w:val="00ED116F"/>
    <w:rsid w:val="00ED1FF4"/>
    <w:rsid w:val="00ED2824"/>
    <w:rsid w:val="00ED2DF4"/>
    <w:rsid w:val="00EE066F"/>
    <w:rsid w:val="00EE1D29"/>
    <w:rsid w:val="00EE241F"/>
    <w:rsid w:val="00EE2431"/>
    <w:rsid w:val="00EE32AB"/>
    <w:rsid w:val="00EE36DB"/>
    <w:rsid w:val="00EE5DAA"/>
    <w:rsid w:val="00EE5E71"/>
    <w:rsid w:val="00EE632F"/>
    <w:rsid w:val="00EE63C0"/>
    <w:rsid w:val="00EE7C1B"/>
    <w:rsid w:val="00EF1346"/>
    <w:rsid w:val="00EF18AC"/>
    <w:rsid w:val="00EF1C5A"/>
    <w:rsid w:val="00EF1D20"/>
    <w:rsid w:val="00EF2984"/>
    <w:rsid w:val="00EF2BC3"/>
    <w:rsid w:val="00EF5407"/>
    <w:rsid w:val="00EF5CFA"/>
    <w:rsid w:val="00EF720D"/>
    <w:rsid w:val="00EF7BF7"/>
    <w:rsid w:val="00F01103"/>
    <w:rsid w:val="00F01514"/>
    <w:rsid w:val="00F01875"/>
    <w:rsid w:val="00F03BC0"/>
    <w:rsid w:val="00F048A5"/>
    <w:rsid w:val="00F07693"/>
    <w:rsid w:val="00F11776"/>
    <w:rsid w:val="00F122D6"/>
    <w:rsid w:val="00F158FE"/>
    <w:rsid w:val="00F16B1D"/>
    <w:rsid w:val="00F176E2"/>
    <w:rsid w:val="00F17F20"/>
    <w:rsid w:val="00F21DF6"/>
    <w:rsid w:val="00F24542"/>
    <w:rsid w:val="00F251BB"/>
    <w:rsid w:val="00F26C92"/>
    <w:rsid w:val="00F26D4E"/>
    <w:rsid w:val="00F26DDF"/>
    <w:rsid w:val="00F26ECE"/>
    <w:rsid w:val="00F27EBA"/>
    <w:rsid w:val="00F30084"/>
    <w:rsid w:val="00F32898"/>
    <w:rsid w:val="00F333C4"/>
    <w:rsid w:val="00F334A6"/>
    <w:rsid w:val="00F33ADA"/>
    <w:rsid w:val="00F3439B"/>
    <w:rsid w:val="00F3449F"/>
    <w:rsid w:val="00F35022"/>
    <w:rsid w:val="00F35370"/>
    <w:rsid w:val="00F374B7"/>
    <w:rsid w:val="00F37C5C"/>
    <w:rsid w:val="00F4112D"/>
    <w:rsid w:val="00F41341"/>
    <w:rsid w:val="00F4252C"/>
    <w:rsid w:val="00F42A62"/>
    <w:rsid w:val="00F42F8F"/>
    <w:rsid w:val="00F4313B"/>
    <w:rsid w:val="00F43926"/>
    <w:rsid w:val="00F43D7C"/>
    <w:rsid w:val="00F4436E"/>
    <w:rsid w:val="00F45034"/>
    <w:rsid w:val="00F47BDE"/>
    <w:rsid w:val="00F507C1"/>
    <w:rsid w:val="00F50F31"/>
    <w:rsid w:val="00F519A4"/>
    <w:rsid w:val="00F56488"/>
    <w:rsid w:val="00F56FE5"/>
    <w:rsid w:val="00F57FB9"/>
    <w:rsid w:val="00F617D1"/>
    <w:rsid w:val="00F61849"/>
    <w:rsid w:val="00F61925"/>
    <w:rsid w:val="00F61A00"/>
    <w:rsid w:val="00F64619"/>
    <w:rsid w:val="00F6510C"/>
    <w:rsid w:val="00F6530B"/>
    <w:rsid w:val="00F66322"/>
    <w:rsid w:val="00F701B4"/>
    <w:rsid w:val="00F706FE"/>
    <w:rsid w:val="00F70FEE"/>
    <w:rsid w:val="00F7359D"/>
    <w:rsid w:val="00F74EFF"/>
    <w:rsid w:val="00F77B34"/>
    <w:rsid w:val="00F80189"/>
    <w:rsid w:val="00F830EE"/>
    <w:rsid w:val="00F84E90"/>
    <w:rsid w:val="00F8615C"/>
    <w:rsid w:val="00F86420"/>
    <w:rsid w:val="00F8672A"/>
    <w:rsid w:val="00F8689D"/>
    <w:rsid w:val="00F9255D"/>
    <w:rsid w:val="00F977C3"/>
    <w:rsid w:val="00F97821"/>
    <w:rsid w:val="00F97F75"/>
    <w:rsid w:val="00FA0519"/>
    <w:rsid w:val="00FA2C7A"/>
    <w:rsid w:val="00FA3DC1"/>
    <w:rsid w:val="00FA4142"/>
    <w:rsid w:val="00FA44A1"/>
    <w:rsid w:val="00FA540A"/>
    <w:rsid w:val="00FA7791"/>
    <w:rsid w:val="00FB267D"/>
    <w:rsid w:val="00FB2EAE"/>
    <w:rsid w:val="00FB3D56"/>
    <w:rsid w:val="00FB4FA2"/>
    <w:rsid w:val="00FB6541"/>
    <w:rsid w:val="00FB70D4"/>
    <w:rsid w:val="00FB7823"/>
    <w:rsid w:val="00FC1A56"/>
    <w:rsid w:val="00FC2E7E"/>
    <w:rsid w:val="00FC350F"/>
    <w:rsid w:val="00FC37E1"/>
    <w:rsid w:val="00FC39E6"/>
    <w:rsid w:val="00FC3F8F"/>
    <w:rsid w:val="00FC4504"/>
    <w:rsid w:val="00FC4547"/>
    <w:rsid w:val="00FC645D"/>
    <w:rsid w:val="00FC7709"/>
    <w:rsid w:val="00FC7FA6"/>
    <w:rsid w:val="00FD08AA"/>
    <w:rsid w:val="00FD1819"/>
    <w:rsid w:val="00FD4EC3"/>
    <w:rsid w:val="00FD5A13"/>
    <w:rsid w:val="00FD78D9"/>
    <w:rsid w:val="00FE06B1"/>
    <w:rsid w:val="00FE117E"/>
    <w:rsid w:val="00FE34AE"/>
    <w:rsid w:val="00FE3BB5"/>
    <w:rsid w:val="00FE4C6C"/>
    <w:rsid w:val="00FF3185"/>
    <w:rsid w:val="00FF423A"/>
    <w:rsid w:val="00FF55AE"/>
    <w:rsid w:val="00FF56EC"/>
    <w:rsid w:val="00FF652D"/>
    <w:rsid w:val="00FF7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2A18E14"/>
  <w15:docId w15:val="{741AF4EA-6528-4579-810D-DC424E59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146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Heading One"/>
    <w:basedOn w:val="Normalny"/>
    <w:next w:val="Normalny"/>
    <w:link w:val="Nagwek1Znak"/>
    <w:qFormat/>
    <w:rsid w:val="000C562B"/>
    <w:pPr>
      <w:keepNext/>
      <w:spacing w:after="0" w:line="240" w:lineRule="auto"/>
      <w:outlineLvl w:val="0"/>
    </w:pPr>
    <w:rPr>
      <w:rFonts w:ascii="Arial" w:hAnsi="Arial" w:cs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95C7D"/>
    <w:pPr>
      <w:tabs>
        <w:tab w:val="num" w:pos="1080"/>
        <w:tab w:val="num" w:pos="1800"/>
      </w:tabs>
      <w:spacing w:before="2400" w:after="60" w:line="360" w:lineRule="auto"/>
      <w:ind w:left="1814" w:hanging="907"/>
      <w:outlineLvl w:val="1"/>
    </w:pPr>
    <w:rPr>
      <w:rFonts w:ascii="Arial" w:hAnsi="Arial" w:cs="Arial"/>
      <w:b/>
      <w:bCs/>
      <w:color w:val="0000FF"/>
      <w:sz w:val="36"/>
      <w:szCs w:val="36"/>
      <w:lang w:eastAsia="pl-PL"/>
    </w:rPr>
  </w:style>
  <w:style w:type="paragraph" w:styleId="Nagwek3">
    <w:name w:val="heading 3"/>
    <w:aliases w:val="Nagłówek 3 Znak Znak Znak Znak Znak Znak Znak Znak Znak Znak Znak Znak Znak,Sous_Titre 2"/>
    <w:basedOn w:val="Normalny"/>
    <w:next w:val="Normalny"/>
    <w:link w:val="Nagwek3Znak"/>
    <w:qFormat/>
    <w:rsid w:val="00512AF7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A4C76"/>
    <w:pPr>
      <w:keepNext/>
      <w:keepLines/>
      <w:tabs>
        <w:tab w:val="num" w:pos="2126"/>
      </w:tabs>
      <w:spacing w:before="360" w:after="360" w:line="240" w:lineRule="auto"/>
      <w:ind w:left="2126" w:hanging="708"/>
      <w:contextualSpacing/>
      <w:jc w:val="both"/>
      <w:outlineLvl w:val="3"/>
    </w:pPr>
    <w:rPr>
      <w:rFonts w:ascii="Verdana" w:hAnsi="Verdana" w:cs="Verdana"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0A4C76"/>
    <w:pPr>
      <w:keepNext/>
      <w:keepLines/>
      <w:tabs>
        <w:tab w:val="num" w:pos="3544"/>
      </w:tabs>
      <w:spacing w:before="360" w:after="360" w:line="240" w:lineRule="auto"/>
      <w:ind w:left="3544" w:hanging="709"/>
      <w:jc w:val="both"/>
      <w:outlineLvl w:val="5"/>
    </w:pPr>
    <w:rPr>
      <w:rFonts w:ascii="Verdana" w:hAnsi="Verdana" w:cs="Verdana"/>
      <w:color w:val="00000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0A4C7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A4C76"/>
    <w:pPr>
      <w:keepNext/>
      <w:keepLines/>
      <w:tabs>
        <w:tab w:val="num" w:pos="4678"/>
      </w:tabs>
      <w:spacing w:before="360" w:after="360" w:line="240" w:lineRule="auto"/>
      <w:ind w:left="4678" w:hanging="425"/>
      <w:jc w:val="both"/>
      <w:outlineLvl w:val="7"/>
    </w:pPr>
    <w:rPr>
      <w:rFonts w:ascii="Verdana" w:hAnsi="Verdana" w:cs="Verdana"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A4C76"/>
    <w:pPr>
      <w:keepNext/>
      <w:keepLines/>
      <w:tabs>
        <w:tab w:val="num" w:pos="5103"/>
      </w:tabs>
      <w:spacing w:before="360" w:after="360" w:line="240" w:lineRule="auto"/>
      <w:ind w:left="5103" w:hanging="142"/>
      <w:jc w:val="both"/>
      <w:outlineLvl w:val="8"/>
    </w:pPr>
    <w:rPr>
      <w:rFonts w:ascii="Verdana" w:hAnsi="Verdana" w:cs="Verdana"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5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524E6"/>
    <w:rPr>
      <w:rFonts w:ascii="Tahoma" w:hAnsi="Tahoma" w:cs="Tahoma"/>
      <w:sz w:val="16"/>
      <w:szCs w:val="16"/>
      <w:lang w:val="en-US" w:eastAsia="en-US"/>
    </w:rPr>
  </w:style>
  <w:style w:type="character" w:styleId="Odwoaniedokomentarza">
    <w:name w:val="annotation reference"/>
    <w:basedOn w:val="Domylnaczcionkaakapitu"/>
    <w:uiPriority w:val="99"/>
    <w:unhideWhenUsed/>
    <w:rsid w:val="00937AED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937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uiPriority w:val="99"/>
    <w:rsid w:val="00937AED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37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37AED"/>
    <w:rPr>
      <w:b/>
      <w:bCs/>
      <w:lang w:val="en-US" w:eastAsia="en-US"/>
    </w:rPr>
  </w:style>
  <w:style w:type="paragraph" w:styleId="Akapitzlist">
    <w:name w:val="List Paragraph"/>
    <w:aliases w:val="Bullet Number,Body MS Bullet,lp1,List Paragraph1,List Paragraph2,ISCG Numerowanie,Preambuła,L1,Numerowanie,List Paragraph,sw tekst,Średnia siatka 1 — akcent 21,Nagłówek A,CW_Lista,Podsis rysunku,Odstavec,CP-UC,CP-Punkty,Bullet List,Key,b1"/>
    <w:basedOn w:val="Normalny"/>
    <w:link w:val="AkapitzlistZnak"/>
    <w:uiPriority w:val="34"/>
    <w:qFormat/>
    <w:rsid w:val="00D802B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226A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26A"/>
    <w:rPr>
      <w:sz w:val="22"/>
      <w:szCs w:val="22"/>
      <w:lang w:val="en-US" w:eastAsia="en-US"/>
    </w:rPr>
  </w:style>
  <w:style w:type="numbering" w:customStyle="1" w:styleId="Styl1">
    <w:name w:val="Styl1"/>
    <w:uiPriority w:val="99"/>
    <w:rsid w:val="00E463A5"/>
  </w:style>
  <w:style w:type="character" w:customStyle="1" w:styleId="HeaderChar">
    <w:name w:val="Head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basedOn w:val="Normalny"/>
    <w:rsid w:val="004E7F43"/>
    <w:pPr>
      <w:spacing w:after="0" w:line="240" w:lineRule="auto"/>
    </w:pPr>
    <w:rPr>
      <w:rFonts w:ascii="Arial" w:hAnsi="Arial"/>
      <w:b/>
      <w:color w:val="000000"/>
      <w:kern w:val="24"/>
      <w:sz w:val="24"/>
      <w:szCs w:val="28"/>
      <w:lang w:eastAsia="pl-PL"/>
    </w:rPr>
  </w:style>
  <w:style w:type="character" w:customStyle="1" w:styleId="FooterChar">
    <w:name w:val="Foot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table" w:styleId="Tabela-Siatka">
    <w:name w:val="Table Grid"/>
    <w:aliases w:val="Table Definitions Grid,Deloitte Table Grid,Table Definitions Grid1,Deloitte,Table Definitions Grid2,Table Definitions Grid11,Table Definitions Grid3,Table Definitions Grid12"/>
    <w:basedOn w:val="Standardowy"/>
    <w:uiPriority w:val="59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E7F43"/>
  </w:style>
  <w:style w:type="table" w:customStyle="1" w:styleId="TableDefinitionsGrid121">
    <w:name w:val="Table Definitions Grid121"/>
    <w:basedOn w:val="Standardowy"/>
    <w:next w:val="Tabela-Siatka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2D16D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link w:val="DefaultChar"/>
    <w:rsid w:val="00E25B47"/>
    <w:p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omylnaczcionkaakapitu"/>
    <w:uiPriority w:val="99"/>
    <w:semiHidden/>
    <w:rsid w:val="00DB18D1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DefinitionsGrid1211">
    <w:name w:val="Table Definitions Grid1211"/>
    <w:basedOn w:val="Standardowy"/>
    <w:next w:val="Tabela-Siatka"/>
    <w:rsid w:val="00AF5F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t,body text,LOAN,(F2)"/>
    <w:basedOn w:val="Normalny"/>
    <w:link w:val="TekstpodstawowyZnak"/>
    <w:unhideWhenUsed/>
    <w:qFormat/>
    <w:rsid w:val="00730721"/>
    <w:pPr>
      <w:spacing w:after="0" w:line="240" w:lineRule="auto"/>
      <w:jc w:val="both"/>
    </w:pPr>
    <w:rPr>
      <w:rFonts w:ascii="Times New Roman" w:hAnsi="Times New Roman"/>
      <w:sz w:val="24"/>
      <w:lang w:eastAsia="pl-PL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rsid w:val="00730721"/>
    <w:rPr>
      <w:rFonts w:ascii="Times New Roman" w:hAnsi="Times New Roman"/>
      <w:sz w:val="24"/>
      <w:szCs w:val="22"/>
    </w:rPr>
  </w:style>
  <w:style w:type="character" w:styleId="Hipercze">
    <w:name w:val="Hyperlink"/>
    <w:basedOn w:val="Domylnaczcionkaakapitu"/>
    <w:uiPriority w:val="99"/>
    <w:unhideWhenUsed/>
    <w:rsid w:val="00662E38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uiPriority w:val="39"/>
    <w:rsid w:val="000602C9"/>
    <w:pPr>
      <w:widowControl w:val="0"/>
      <w:tabs>
        <w:tab w:val="left" w:pos="2410"/>
        <w:tab w:val="right" w:leader="dot" w:pos="9072"/>
      </w:tabs>
      <w:autoSpaceDE w:val="0"/>
      <w:autoSpaceDN w:val="0"/>
      <w:adjustRightInd w:val="0"/>
      <w:spacing w:before="20" w:after="0" w:line="240" w:lineRule="auto"/>
      <w:ind w:left="2416" w:hanging="641"/>
    </w:pPr>
    <w:rPr>
      <w:rFonts w:ascii="Arial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602C9"/>
    <w:rPr>
      <w:color w:val="80808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9D4A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9D4AAA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9D4AAA"/>
    <w:rPr>
      <w:vertAlign w:val="superscript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1 Znak,Numerowanie Znak,List Paragraph Znak,sw tekst Znak,Średnia siatka 1 — akcent 21 Znak,CW_Lista Znak"/>
    <w:link w:val="Akapitzlist"/>
    <w:uiPriority w:val="99"/>
    <w:qFormat/>
    <w:locked/>
    <w:rsid w:val="00042379"/>
    <w:rPr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0423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A735B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735B"/>
    <w:rPr>
      <w:rFonts w:eastAsia="Calibri"/>
      <w:sz w:val="16"/>
      <w:szCs w:val="16"/>
      <w:lang w:eastAsia="en-US"/>
    </w:rPr>
  </w:style>
  <w:style w:type="paragraph" w:customStyle="1" w:styleId="xl68">
    <w:name w:val="xl68"/>
    <w:basedOn w:val="Normalny"/>
    <w:rsid w:val="005A735B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sz w:val="24"/>
      <w:szCs w:val="24"/>
      <w:lang w:eastAsia="pl-PL"/>
    </w:rPr>
  </w:style>
  <w:style w:type="paragraph" w:customStyle="1" w:styleId="xl114">
    <w:name w:val="xl114"/>
    <w:basedOn w:val="Normalny"/>
    <w:rsid w:val="005A735B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eastAsia="pl-PL"/>
    </w:rPr>
  </w:style>
  <w:style w:type="paragraph" w:customStyle="1" w:styleId="xl74">
    <w:name w:val="xl74"/>
    <w:basedOn w:val="Normalny"/>
    <w:rsid w:val="003F197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character" w:customStyle="1" w:styleId="Nagwek1Znak">
    <w:name w:val="Nagłówek 1 Znak"/>
    <w:aliases w:val="Heading One Znak"/>
    <w:basedOn w:val="Domylnaczcionkaakapitu"/>
    <w:link w:val="Nagwek1"/>
    <w:rsid w:val="000C562B"/>
    <w:rPr>
      <w:rFonts w:ascii="Arial" w:hAnsi="Arial" w:cs="Arial"/>
      <w:b/>
      <w:sz w:val="28"/>
      <w:szCs w:val="24"/>
    </w:rPr>
  </w:style>
  <w:style w:type="paragraph" w:customStyle="1" w:styleId="forr">
    <w:name w:val="for r"/>
    <w:basedOn w:val="Normalny"/>
    <w:rsid w:val="000C562B"/>
    <w:rPr>
      <w:rFonts w:ascii="Tms Rmn PL" w:eastAsiaTheme="minorHAnsi" w:hAnsi="Tms Rmn PL" w:cstheme="minorBidi"/>
      <w:szCs w:val="20"/>
      <w:lang w:val="en-GB"/>
    </w:rPr>
  </w:style>
  <w:style w:type="paragraph" w:customStyle="1" w:styleId="firma">
    <w:name w:val="firma"/>
    <w:basedOn w:val="Normalny"/>
    <w:rsid w:val="00EC2EB5"/>
    <w:pPr>
      <w:spacing w:after="0" w:line="200" w:lineRule="exact"/>
      <w:jc w:val="both"/>
    </w:pPr>
    <w:rPr>
      <w:rFonts w:ascii="Arial Narrow" w:hAnsi="Arial Narrow"/>
      <w:b/>
      <w:noProof/>
      <w:sz w:val="18"/>
      <w:szCs w:val="24"/>
      <w:lang w:eastAsia="pl-PL"/>
    </w:rPr>
  </w:style>
  <w:style w:type="paragraph" w:customStyle="1" w:styleId="imiinazwisko">
    <w:name w:val="imię i nazwisko"/>
    <w:basedOn w:val="Normalny"/>
    <w:next w:val="Normalny"/>
    <w:rsid w:val="00EC2EB5"/>
    <w:pPr>
      <w:spacing w:after="0" w:line="280" w:lineRule="exact"/>
      <w:jc w:val="right"/>
    </w:pPr>
    <w:rPr>
      <w:rFonts w:ascii="Arial" w:hAnsi="Arial"/>
      <w:b/>
      <w:sz w:val="20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6634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Teksttreci2Impact12ptBezpogrubienia">
    <w:name w:val="Tekst treści (2) + Impact;12 pt;Bez pogrubienia"/>
    <w:basedOn w:val="Teksttreci2"/>
    <w:rsid w:val="00D6634D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Teksttreci2Sylfaen125ptBezpogrubienia">
    <w:name w:val="Tekst treści (2) + Sylfaen;12;5 pt;Bez pogrubienia"/>
    <w:basedOn w:val="Teksttreci2"/>
    <w:rsid w:val="00D6634D"/>
    <w:rPr>
      <w:rFonts w:ascii="Sylfaen" w:eastAsia="Sylfaen" w:hAnsi="Sylfaen" w:cs="Sylfae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50">
    <w:name w:val="Nagłówek #5"/>
    <w:basedOn w:val="Domylnaczcionkaakapitu"/>
    <w:rsid w:val="00D6634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Nagwek5Sylfaen125ptBezpogrubieniaOdstpy0pt">
    <w:name w:val="Nagłówek #5 + Sylfaen;12;5 pt;Bez pogrubienia;Odstępy 0 pt"/>
    <w:basedOn w:val="Domylnaczcionkaakapitu"/>
    <w:rsid w:val="00D6634D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pl-PL"/>
    </w:rPr>
  </w:style>
  <w:style w:type="character" w:customStyle="1" w:styleId="Teksttreci3">
    <w:name w:val="Tekst treści (3)_"/>
    <w:basedOn w:val="Domylnaczcionkaakapitu"/>
    <w:link w:val="Teksttreci30"/>
    <w:rsid w:val="00D6634D"/>
    <w:rPr>
      <w:rFonts w:ascii="Impact" w:eastAsia="Impact" w:hAnsi="Impact" w:cs="Impact"/>
      <w:shd w:val="clear" w:color="auto" w:fill="FFFFFF"/>
    </w:rPr>
  </w:style>
  <w:style w:type="character" w:customStyle="1" w:styleId="Teksttreci3MSMincho13pt">
    <w:name w:val="Tekst treści (3) + MS Mincho;13 pt"/>
    <w:basedOn w:val="Teksttreci3"/>
    <w:rsid w:val="00D6634D"/>
    <w:rPr>
      <w:rFonts w:ascii="MS Mincho" w:eastAsia="MS Mincho" w:hAnsi="MS Mincho" w:cs="MS Mincho"/>
      <w:color w:val="000000"/>
      <w:spacing w:val="0"/>
      <w:w w:val="100"/>
      <w:position w:val="0"/>
      <w:sz w:val="26"/>
      <w:szCs w:val="26"/>
      <w:shd w:val="clear" w:color="auto" w:fill="FFFFFF"/>
      <w:lang w:val="pl-PL"/>
    </w:rPr>
  </w:style>
  <w:style w:type="character" w:customStyle="1" w:styleId="Teksttreci4">
    <w:name w:val="Tekst treści (4)_"/>
    <w:basedOn w:val="Domylnaczcionkaakapitu"/>
    <w:link w:val="Teksttreci40"/>
    <w:rsid w:val="00D6634D"/>
    <w:rPr>
      <w:rFonts w:ascii="Impact" w:eastAsia="Impact" w:hAnsi="Impact" w:cs="Impact"/>
      <w:sz w:val="21"/>
      <w:szCs w:val="21"/>
      <w:shd w:val="clear" w:color="auto" w:fill="FFFFFF"/>
    </w:rPr>
  </w:style>
  <w:style w:type="character" w:customStyle="1" w:styleId="Teksttreci4TrebuchetMS115pt">
    <w:name w:val="Tekst treści (4) + Trebuchet MS;11;5 pt"/>
    <w:basedOn w:val="Teksttreci4"/>
    <w:rsid w:val="00D6634D"/>
    <w:rPr>
      <w:rFonts w:ascii="Trebuchet MS" w:eastAsia="Trebuchet MS" w:hAnsi="Trebuchet MS" w:cs="Trebuchet MS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20">
    <w:name w:val="Tekst treści (2)"/>
    <w:basedOn w:val="Normalny"/>
    <w:link w:val="Teksttreci2"/>
    <w:rsid w:val="00D6634D"/>
    <w:pPr>
      <w:widowControl w:val="0"/>
      <w:shd w:val="clear" w:color="auto" w:fill="FFFFFF"/>
      <w:spacing w:after="840" w:line="259" w:lineRule="exact"/>
      <w:jc w:val="right"/>
    </w:pPr>
    <w:rPr>
      <w:rFonts w:ascii="Arial" w:eastAsia="Arial" w:hAnsi="Arial" w:cs="Arial"/>
      <w:b/>
      <w:bCs/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rsid w:val="00D6634D"/>
    <w:pPr>
      <w:widowControl w:val="0"/>
      <w:shd w:val="clear" w:color="auto" w:fill="FFFFFF"/>
      <w:spacing w:after="0" w:line="413" w:lineRule="exact"/>
      <w:ind w:hanging="560"/>
      <w:jc w:val="both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Nagwek31">
    <w:name w:val="Nagłówek #3"/>
    <w:basedOn w:val="Normalny"/>
    <w:link w:val="Nagwek30"/>
    <w:rsid w:val="00D6634D"/>
    <w:pPr>
      <w:widowControl w:val="0"/>
      <w:shd w:val="clear" w:color="auto" w:fill="FFFFFF"/>
      <w:spacing w:before="360" w:after="0" w:line="413" w:lineRule="exact"/>
      <w:jc w:val="center"/>
      <w:outlineLvl w:val="2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Teksttreci30">
    <w:name w:val="Tekst treści (3)"/>
    <w:basedOn w:val="Normalny"/>
    <w:link w:val="Teksttreci3"/>
    <w:rsid w:val="00D6634D"/>
    <w:pPr>
      <w:widowControl w:val="0"/>
      <w:shd w:val="clear" w:color="auto" w:fill="FFFFFF"/>
      <w:spacing w:before="540" w:after="0" w:line="413" w:lineRule="exact"/>
      <w:jc w:val="center"/>
    </w:pPr>
    <w:rPr>
      <w:rFonts w:ascii="Impact" w:eastAsia="Impact" w:hAnsi="Impact" w:cs="Impact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rsid w:val="00D6634D"/>
    <w:pPr>
      <w:widowControl w:val="0"/>
      <w:shd w:val="clear" w:color="auto" w:fill="FFFFFF"/>
      <w:spacing w:after="0" w:line="413" w:lineRule="exact"/>
      <w:jc w:val="center"/>
    </w:pPr>
    <w:rPr>
      <w:rFonts w:ascii="Impact" w:eastAsia="Impact" w:hAnsi="Impact" w:cs="Impact"/>
      <w:sz w:val="21"/>
      <w:szCs w:val="21"/>
      <w:lang w:eastAsia="pl-PL"/>
    </w:rPr>
  </w:style>
  <w:style w:type="character" w:customStyle="1" w:styleId="Nagwek3Znak">
    <w:name w:val="Nagłówek 3 Znak"/>
    <w:aliases w:val="Nagłówek 3 Znak Znak Znak Znak Znak Znak Znak Znak Znak Znak Znak Znak Znak Znak1,Sous_Titre 2 Znak"/>
    <w:basedOn w:val="Domylnaczcionkaakapitu"/>
    <w:link w:val="Nagwek3"/>
    <w:rsid w:val="00512AF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3ZnakZnakZnakZnakZnakZnakZnakZnakZnakZnakZnakZnakZnakZnak">
    <w:name w:val="Nagłówek 3 Znak Znak Znak Znak Znak Znak Znak Znak Znak Znak Znak Znak Znak Znak"/>
    <w:rsid w:val="00512AF7"/>
    <w:rPr>
      <w:rFonts w:ascii="Arial" w:hAnsi="Arial" w:cs="Arial"/>
      <w:b/>
      <w:bCs/>
      <w:sz w:val="26"/>
      <w:szCs w:val="26"/>
      <w:lang w:val="pl-PL" w:eastAsia="ar-SA" w:bidi="ar-SA"/>
    </w:rPr>
  </w:style>
  <w:style w:type="paragraph" w:customStyle="1" w:styleId="Styl2">
    <w:name w:val="Styl2"/>
    <w:basedOn w:val="Normalny"/>
    <w:rsid w:val="00512AF7"/>
    <w:pPr>
      <w:shd w:val="clear" w:color="auto" w:fill="FFFFFF"/>
      <w:suppressAutoHyphens/>
      <w:spacing w:before="240" w:after="120" w:line="240" w:lineRule="auto"/>
      <w:jc w:val="both"/>
    </w:pPr>
    <w:rPr>
      <w:rFonts w:ascii="Arial" w:hAnsi="Arial" w:cs="Arial"/>
      <w:bCs/>
      <w:sz w:val="24"/>
      <w:szCs w:val="24"/>
      <w:lang w:eastAsia="ar-SA"/>
    </w:rPr>
  </w:style>
  <w:style w:type="paragraph" w:customStyle="1" w:styleId="pkt">
    <w:name w:val="pkt"/>
    <w:basedOn w:val="Normalny"/>
    <w:rsid w:val="00512AF7"/>
    <w:pPr>
      <w:spacing w:before="60" w:after="60" w:line="240" w:lineRule="auto"/>
      <w:ind w:left="851" w:hanging="295"/>
      <w:jc w:val="both"/>
    </w:pPr>
    <w:rPr>
      <w:rFonts w:ascii="Arial" w:hAnsi="Arial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F7"/>
    <w:rPr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12AF7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12AF7"/>
    <w:rPr>
      <w:rFonts w:eastAsia="Calibri"/>
      <w:sz w:val="22"/>
      <w:szCs w:val="22"/>
      <w:lang w:eastAsia="en-US"/>
    </w:rPr>
  </w:style>
  <w:style w:type="paragraph" w:customStyle="1" w:styleId="DraftLineWC">
    <w:name w:val="DraftLineW&amp;C"/>
    <w:basedOn w:val="Normalny"/>
    <w:rsid w:val="00512AF7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12A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oradnik">
    <w:name w:val="Poradnik"/>
    <w:basedOn w:val="Normalny"/>
    <w:rsid w:val="00512AF7"/>
    <w:pPr>
      <w:spacing w:before="120" w:after="0" w:line="288" w:lineRule="auto"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21DF6"/>
    <w:rPr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nhideWhenUsed/>
    <w:rsid w:val="00564F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64FFD"/>
    <w:rPr>
      <w:lang w:val="en-US" w:eastAsia="en-US"/>
    </w:rPr>
  </w:style>
  <w:style w:type="character" w:styleId="Odwoanieprzypisukocowego">
    <w:name w:val="endnote reference"/>
    <w:basedOn w:val="Domylnaczcionkaakapitu"/>
    <w:unhideWhenUsed/>
    <w:rsid w:val="00564FFD"/>
    <w:rPr>
      <w:vertAlign w:val="superscript"/>
    </w:rPr>
  </w:style>
  <w:style w:type="paragraph" w:customStyle="1" w:styleId="Nagwekspisutreci1">
    <w:name w:val="Nagłówek spisu treści1"/>
    <w:basedOn w:val="Nagwek1"/>
    <w:next w:val="Normalny"/>
    <w:uiPriority w:val="99"/>
    <w:rsid w:val="00FA540A"/>
    <w:pPr>
      <w:pageBreakBefore/>
      <w:shd w:val="clear" w:color="auto" w:fill="FFFFFF"/>
      <w:tabs>
        <w:tab w:val="num" w:pos="360"/>
      </w:tabs>
      <w:spacing w:before="240" w:after="240" w:line="276" w:lineRule="auto"/>
      <w:ind w:left="720"/>
      <w:jc w:val="both"/>
      <w:outlineLvl w:val="9"/>
    </w:pPr>
    <w:rPr>
      <w:rFonts w:eastAsia="Calibri"/>
      <w:bCs/>
      <w:sz w:val="20"/>
      <w:szCs w:val="20"/>
      <w:lang w:eastAsia="en-US"/>
    </w:rPr>
  </w:style>
  <w:style w:type="paragraph" w:customStyle="1" w:styleId="Podpunkt2">
    <w:name w:val="Podpunkt 2"/>
    <w:basedOn w:val="Normalny"/>
    <w:uiPriority w:val="99"/>
    <w:rsid w:val="00F3439B"/>
    <w:pPr>
      <w:numPr>
        <w:ilvl w:val="2"/>
        <w:numId w:val="18"/>
      </w:numPr>
      <w:suppressAutoHyphens/>
      <w:spacing w:after="113" w:line="240" w:lineRule="auto"/>
      <w:outlineLvl w:val="2"/>
    </w:pPr>
    <w:rPr>
      <w:rFonts w:ascii="Arial" w:hAnsi="Arial" w:cs="Arial"/>
      <w:sz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95C7D"/>
    <w:rPr>
      <w:rFonts w:ascii="Arial" w:hAnsi="Arial" w:cs="Arial"/>
      <w:b/>
      <w:bCs/>
      <w:color w:val="0000FF"/>
      <w:sz w:val="36"/>
      <w:szCs w:val="36"/>
    </w:rPr>
  </w:style>
  <w:style w:type="character" w:customStyle="1" w:styleId="Nagwek5Znak">
    <w:name w:val="Nagłówek 5 Znak"/>
    <w:basedOn w:val="Domylnaczcionkaakapitu"/>
    <w:link w:val="Nagwek5"/>
    <w:rsid w:val="00795C7D"/>
    <w:rPr>
      <w:rFonts w:ascii="Cambria" w:hAnsi="Cambria"/>
      <w:color w:val="243F60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95C7D"/>
  </w:style>
  <w:style w:type="numbering" w:customStyle="1" w:styleId="Bezlisty11">
    <w:name w:val="Bez listy11"/>
    <w:next w:val="Bezlisty"/>
    <w:uiPriority w:val="99"/>
    <w:semiHidden/>
    <w:unhideWhenUsed/>
    <w:rsid w:val="00795C7D"/>
  </w:style>
  <w:style w:type="numbering" w:customStyle="1" w:styleId="Styl11">
    <w:name w:val="Styl11"/>
    <w:uiPriority w:val="99"/>
    <w:rsid w:val="00795C7D"/>
    <w:pPr>
      <w:numPr>
        <w:numId w:val="2"/>
      </w:numPr>
    </w:pPr>
  </w:style>
  <w:style w:type="paragraph" w:customStyle="1" w:styleId="Legenda1">
    <w:name w:val="Legenda1"/>
    <w:basedOn w:val="Normalny"/>
    <w:next w:val="Normalny"/>
    <w:uiPriority w:val="35"/>
    <w:unhideWhenUsed/>
    <w:qFormat/>
    <w:rsid w:val="00795C7D"/>
    <w:pPr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Hipercze1">
    <w:name w:val="Hiperłącze1"/>
    <w:basedOn w:val="Domylnaczcionkaakapitu"/>
    <w:uiPriority w:val="99"/>
    <w:unhideWhenUsed/>
    <w:rsid w:val="00795C7D"/>
    <w:rPr>
      <w:color w:val="0000FF"/>
      <w:u w:val="single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numbering" w:customStyle="1" w:styleId="Bezlisty111">
    <w:name w:val="Bez listy111"/>
    <w:next w:val="Bezlisty"/>
    <w:uiPriority w:val="99"/>
    <w:semiHidden/>
    <w:unhideWhenUsed/>
    <w:rsid w:val="00795C7D"/>
  </w:style>
  <w:style w:type="paragraph" w:styleId="Tytu">
    <w:name w:val="Title"/>
    <w:basedOn w:val="Normalny"/>
    <w:link w:val="TytuZnak"/>
    <w:qFormat/>
    <w:rsid w:val="00795C7D"/>
    <w:pPr>
      <w:autoSpaceDE w:val="0"/>
      <w:autoSpaceDN w:val="0"/>
      <w:adjustRightInd w:val="0"/>
      <w:spacing w:after="0" w:line="240" w:lineRule="atLeast"/>
      <w:jc w:val="center"/>
    </w:pPr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95C7D"/>
    <w:rPr>
      <w:rFonts w:ascii="Arial" w:hAnsi="Arial" w:cs="Arial"/>
      <w:b/>
      <w:bCs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95C7D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95C7D"/>
    <w:rPr>
      <w:rFonts w:ascii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rsid w:val="00795C7D"/>
    <w:pPr>
      <w:tabs>
        <w:tab w:val="num" w:pos="360"/>
      </w:tabs>
      <w:spacing w:after="0" w:line="240" w:lineRule="auto"/>
      <w:ind w:left="360" w:hanging="360"/>
    </w:pPr>
    <w:rPr>
      <w:rFonts w:ascii="Arial Narrow" w:hAnsi="Arial Narrow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795C7D"/>
    <w:pPr>
      <w:spacing w:after="120" w:line="240" w:lineRule="auto"/>
    </w:pPr>
    <w:rPr>
      <w:rFonts w:ascii="Cambria" w:hAnsi="Cambria" w:cs="Cambria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795C7D"/>
    <w:rPr>
      <w:rFonts w:ascii="Cambria" w:hAnsi="Cambria" w:cs="Cambria"/>
      <w:sz w:val="24"/>
      <w:szCs w:val="24"/>
      <w:lang w:val="en-US"/>
    </w:rPr>
  </w:style>
  <w:style w:type="paragraph" w:customStyle="1" w:styleId="Paragraph">
    <w:name w:val="Paragraph"/>
    <w:basedOn w:val="Normalny"/>
    <w:uiPriority w:val="99"/>
    <w:rsid w:val="00795C7D"/>
    <w:pPr>
      <w:widowControl w:val="0"/>
      <w:spacing w:before="60" w:after="0" w:line="240" w:lineRule="auto"/>
      <w:ind w:left="1418"/>
      <w:jc w:val="both"/>
    </w:pPr>
    <w:rPr>
      <w:rFonts w:ascii="Arial" w:hAnsi="Arial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795C7D"/>
    <w:pPr>
      <w:tabs>
        <w:tab w:val="left" w:pos="2126"/>
      </w:tabs>
      <w:spacing w:after="0" w:line="240" w:lineRule="auto"/>
      <w:ind w:left="2126" w:hanging="283"/>
      <w:jc w:val="both"/>
    </w:pPr>
    <w:rPr>
      <w:rFonts w:ascii="Arial" w:hAnsi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99"/>
    <w:qFormat/>
    <w:rsid w:val="00795C7D"/>
    <w:pPr>
      <w:ind w:left="720"/>
    </w:pPr>
    <w:rPr>
      <w:rFonts w:cs="Calibri"/>
    </w:rPr>
  </w:style>
  <w:style w:type="paragraph" w:customStyle="1" w:styleId="Punkt">
    <w:name w:val="Punkt"/>
    <w:basedOn w:val="Tekstpodstawowy"/>
    <w:rsid w:val="00795C7D"/>
    <w:pPr>
      <w:spacing w:after="360"/>
    </w:pPr>
    <w:rPr>
      <w:rFonts w:ascii="Arial" w:hAnsi="Arial"/>
      <w:szCs w:val="24"/>
      <w:lang w:val="en-US" w:eastAsia="en-US"/>
    </w:rPr>
  </w:style>
  <w:style w:type="paragraph" w:customStyle="1" w:styleId="Podpunkt">
    <w:name w:val="Podpunkt"/>
    <w:basedOn w:val="Punkt"/>
    <w:uiPriority w:val="99"/>
    <w:rsid w:val="00795C7D"/>
    <w:pPr>
      <w:contextualSpacing/>
    </w:pPr>
  </w:style>
  <w:style w:type="character" w:customStyle="1" w:styleId="DeltaViewInsertion">
    <w:name w:val="DeltaView Insertion"/>
    <w:rsid w:val="00795C7D"/>
  </w:style>
  <w:style w:type="paragraph" w:customStyle="1" w:styleId="Stopka1">
    <w:name w:val="Stopka1"/>
    <w:rsid w:val="00795C7D"/>
    <w:rPr>
      <w:rFonts w:ascii="Times New Roman" w:hAnsi="Times New Roman"/>
      <w:snapToGrid w:val="0"/>
      <w:color w:val="000000"/>
      <w:sz w:val="24"/>
    </w:rPr>
  </w:style>
  <w:style w:type="paragraph" w:customStyle="1" w:styleId="Nagwek20">
    <w:name w:val="Nagłówek2"/>
    <w:basedOn w:val="Normalny"/>
    <w:rsid w:val="00795C7D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795C7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95C7D"/>
    <w:rPr>
      <w:rFonts w:eastAsia="Calibri"/>
      <w:sz w:val="16"/>
      <w:szCs w:val="16"/>
      <w:lang w:eastAsia="en-US"/>
    </w:rPr>
  </w:style>
  <w:style w:type="paragraph" w:customStyle="1" w:styleId="xl30">
    <w:name w:val="xl30"/>
    <w:basedOn w:val="Normalny"/>
    <w:uiPriority w:val="99"/>
    <w:rsid w:val="00795C7D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5">
    <w:name w:val="xl115"/>
    <w:basedOn w:val="Normalny"/>
    <w:rsid w:val="00795C7D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styleId="Lista">
    <w:name w:val="List"/>
    <w:basedOn w:val="Normalny"/>
    <w:unhideWhenUsed/>
    <w:rsid w:val="00795C7D"/>
    <w:pPr>
      <w:ind w:left="283" w:hanging="283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rsid w:val="00795C7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95C7D"/>
    <w:rPr>
      <w:rFonts w:ascii="Courier New" w:hAnsi="Courier New"/>
      <w:lang w:eastAsia="en-US"/>
    </w:rPr>
  </w:style>
  <w:style w:type="paragraph" w:customStyle="1" w:styleId="wypunktowanie2strona">
    <w:name w:val="!!!wypunktowanie 2 strona"/>
    <w:basedOn w:val="Normalny"/>
    <w:uiPriority w:val="99"/>
    <w:rsid w:val="00795C7D"/>
    <w:pPr>
      <w:numPr>
        <w:ilvl w:val="1"/>
        <w:numId w:val="34"/>
      </w:num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rialRaport">
    <w:name w:val="Arial Raport"/>
    <w:basedOn w:val="Normalny"/>
    <w:rsid w:val="00795C7D"/>
    <w:pPr>
      <w:spacing w:before="180" w:after="240" w:line="280" w:lineRule="exact"/>
      <w:jc w:val="both"/>
    </w:pPr>
    <w:rPr>
      <w:rFonts w:ascii="Arial" w:eastAsia="Calibri" w:hAnsi="Arial"/>
      <w:szCs w:val="20"/>
    </w:rPr>
  </w:style>
  <w:style w:type="paragraph" w:customStyle="1" w:styleId="Akapitzlist1">
    <w:name w:val="Akapit z listą1"/>
    <w:basedOn w:val="Normalny"/>
    <w:uiPriority w:val="99"/>
    <w:rsid w:val="00795C7D"/>
    <w:pPr>
      <w:ind w:left="720"/>
      <w:contextualSpacing/>
    </w:pPr>
    <w:rPr>
      <w:rFonts w:eastAsia="Calibri"/>
    </w:rPr>
  </w:style>
  <w:style w:type="character" w:styleId="Uwydatnienie">
    <w:name w:val="Emphasis"/>
    <w:uiPriority w:val="20"/>
    <w:qFormat/>
    <w:rsid w:val="00795C7D"/>
    <w:rPr>
      <w:b/>
      <w:bCs/>
      <w:i w:val="0"/>
      <w:iCs w:val="0"/>
    </w:rPr>
  </w:style>
  <w:style w:type="character" w:customStyle="1" w:styleId="st1">
    <w:name w:val="st1"/>
    <w:rsid w:val="00795C7D"/>
  </w:style>
  <w:style w:type="character" w:styleId="Pogrubienie">
    <w:name w:val="Strong"/>
    <w:basedOn w:val="Domylnaczcionkaakapitu"/>
    <w:uiPriority w:val="22"/>
    <w:qFormat/>
    <w:rsid w:val="00795C7D"/>
    <w:rPr>
      <w:b/>
      <w:bCs/>
    </w:rPr>
  </w:style>
  <w:style w:type="paragraph" w:customStyle="1" w:styleId="Podtytugwny">
    <w:name w:val="Podtytuł główny"/>
    <w:basedOn w:val="Normalny"/>
    <w:rsid w:val="00795C7D"/>
    <w:pPr>
      <w:spacing w:after="120" w:line="360" w:lineRule="auto"/>
      <w:jc w:val="center"/>
    </w:pPr>
    <w:rPr>
      <w:rFonts w:ascii="Arial" w:hAnsi="Arial"/>
      <w:b/>
      <w:bCs/>
      <w:sz w:val="44"/>
      <w:szCs w:val="20"/>
      <w:lang w:eastAsia="pl-PL"/>
    </w:rPr>
  </w:style>
  <w:style w:type="paragraph" w:styleId="Spistreci2">
    <w:name w:val="toc 2"/>
    <w:basedOn w:val="Spistreci3"/>
    <w:next w:val="Spistreci3"/>
    <w:link w:val="Spistreci2Znak"/>
    <w:uiPriority w:val="39"/>
    <w:qFormat/>
    <w:rsid w:val="00795C7D"/>
    <w:pPr>
      <w:widowControl w:val="0"/>
      <w:tabs>
        <w:tab w:val="left" w:pos="709"/>
        <w:tab w:val="left" w:pos="1208"/>
        <w:tab w:val="right" w:leader="dot" w:pos="9072"/>
      </w:tabs>
      <w:autoSpaceDE w:val="0"/>
      <w:autoSpaceDN w:val="0"/>
      <w:adjustRightInd w:val="0"/>
      <w:spacing w:before="80" w:after="0" w:line="240" w:lineRule="auto"/>
      <w:ind w:left="714" w:hanging="357"/>
    </w:pPr>
    <w:rPr>
      <w:rFonts w:ascii="Arial" w:eastAsia="Times New Roman" w:hAnsi="Arial" w:cs="Arial"/>
      <w:sz w:val="26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95C7D"/>
    <w:pPr>
      <w:spacing w:after="100"/>
      <w:ind w:left="440"/>
    </w:pPr>
    <w:rPr>
      <w:rFonts w:eastAsia="Calibri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795C7D"/>
    <w:rPr>
      <w:rFonts w:ascii="Arial" w:hAnsi="Arial" w:cs="Arial"/>
      <w:sz w:val="26"/>
    </w:rPr>
  </w:style>
  <w:style w:type="paragraph" w:customStyle="1" w:styleId="Tekstpodstawowy31">
    <w:name w:val="Tekst podstawowy 31"/>
    <w:basedOn w:val="Normalny"/>
    <w:rsid w:val="00795C7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OFRBody1">
    <w:name w:val="OFR Body 1"/>
    <w:basedOn w:val="Normalny"/>
    <w:rsid w:val="00795C7D"/>
    <w:pPr>
      <w:widowControl w:val="0"/>
      <w:suppressAutoHyphens/>
      <w:spacing w:after="80" w:line="360" w:lineRule="auto"/>
      <w:jc w:val="both"/>
    </w:pPr>
    <w:rPr>
      <w:rFonts w:ascii="Times New Roman" w:eastAsia="Lucida Sans Unicode" w:hAnsi="Times New Roman"/>
      <w:szCs w:val="20"/>
      <w:lang w:eastAsia="ar-SA"/>
    </w:rPr>
  </w:style>
  <w:style w:type="paragraph" w:customStyle="1" w:styleId="Lista21">
    <w:name w:val="Lista 21"/>
    <w:basedOn w:val="Normalny"/>
    <w:rsid w:val="00795C7D"/>
    <w:pPr>
      <w:widowControl w:val="0"/>
      <w:suppressAutoHyphens/>
      <w:spacing w:after="0" w:line="240" w:lineRule="auto"/>
      <w:ind w:left="566" w:hanging="283"/>
    </w:pPr>
    <w:rPr>
      <w:rFonts w:ascii="Gill Alt OnePl MT" w:eastAsia="Lucida Sans Unicode" w:hAnsi="Gill Alt OnePl MT"/>
      <w:sz w:val="24"/>
      <w:szCs w:val="24"/>
      <w:lang w:eastAsia="ar-SA"/>
    </w:rPr>
  </w:style>
  <w:style w:type="paragraph" w:customStyle="1" w:styleId="ustpumowy">
    <w:name w:val="ustęp umowy"/>
    <w:rsid w:val="00795C7D"/>
    <w:pPr>
      <w:keepLines/>
      <w:spacing w:before="120"/>
      <w:jc w:val="both"/>
    </w:pPr>
    <w:rPr>
      <w:rFonts w:ascii="Arial" w:hAnsi="Arial" w:cs="Arial"/>
      <w:sz w:val="22"/>
    </w:rPr>
  </w:style>
  <w:style w:type="paragraph" w:styleId="Mapadokumentu">
    <w:name w:val="Document Map"/>
    <w:basedOn w:val="Normalny"/>
    <w:link w:val="MapadokumentuZnak"/>
    <w:uiPriority w:val="99"/>
    <w:unhideWhenUsed/>
    <w:rsid w:val="00795C7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795C7D"/>
    <w:rPr>
      <w:rFonts w:ascii="Tahoma" w:eastAsia="Calibri" w:hAnsi="Tahoma" w:cs="Tahoma"/>
      <w:sz w:val="16"/>
      <w:szCs w:val="16"/>
      <w:lang w:eastAsia="en-US"/>
    </w:rPr>
  </w:style>
  <w:style w:type="paragraph" w:customStyle="1" w:styleId="xl65">
    <w:name w:val="xl6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795C7D"/>
    <w:pP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795C7D"/>
    <w:pPr>
      <w:pBdr>
        <w:lef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795C7D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numbering" w:customStyle="1" w:styleId="Bezlisty1111">
    <w:name w:val="Bez listy1111"/>
    <w:next w:val="Bezlisty"/>
    <w:uiPriority w:val="99"/>
    <w:semiHidden/>
    <w:unhideWhenUsed/>
    <w:rsid w:val="00795C7D"/>
  </w:style>
  <w:style w:type="character" w:styleId="UyteHipercze">
    <w:name w:val="FollowedHyperlink"/>
    <w:basedOn w:val="Domylnaczcionkaakapitu"/>
    <w:uiPriority w:val="99"/>
    <w:unhideWhenUsed/>
    <w:rsid w:val="00795C7D"/>
    <w:rPr>
      <w:color w:val="800080"/>
      <w:u w:val="single"/>
    </w:rPr>
  </w:style>
  <w:style w:type="character" w:customStyle="1" w:styleId="Nagwek1Znak1">
    <w:name w:val="Nagłówek 1 Znak1"/>
    <w:aliases w:val="Heading One Znak1"/>
    <w:basedOn w:val="Domylnaczcionkaakapitu"/>
    <w:uiPriority w:val="99"/>
    <w:rsid w:val="00795C7D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TekstkomentarzaZnak1">
    <w:name w:val="Tekst komentarza Znak1"/>
    <w:aliases w:val="Znak Znak1,Znak Znak Znak Znak1,Tekst podstawowy 31 Znak Znak1"/>
    <w:basedOn w:val="Domylnaczcionkaakapitu"/>
    <w:semiHidden/>
    <w:rsid w:val="00795C7D"/>
    <w:rPr>
      <w:lang w:eastAsia="en-US"/>
    </w:rPr>
  </w:style>
  <w:style w:type="table" w:customStyle="1" w:styleId="Tabela-Siatka11">
    <w:name w:val="Tabela - Siatka11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1">
    <w:name w:val="Nagłówek 5 Znak1"/>
    <w:basedOn w:val="Domylnaczcionkaakapitu"/>
    <w:uiPriority w:val="9"/>
    <w:semiHidden/>
    <w:rsid w:val="00795C7D"/>
    <w:rPr>
      <w:rFonts w:ascii="Cambria" w:eastAsia="Times New Roman" w:hAnsi="Cambria" w:cs="Times New Roman"/>
      <w:color w:val="243F60"/>
      <w:sz w:val="22"/>
      <w:szCs w:val="22"/>
      <w:lang w:val="en-US" w:eastAsia="en-US"/>
    </w:rPr>
  </w:style>
  <w:style w:type="numbering" w:customStyle="1" w:styleId="Bezlisty2">
    <w:name w:val="Bez listy2"/>
    <w:next w:val="Bezlisty"/>
    <w:uiPriority w:val="99"/>
    <w:semiHidden/>
    <w:unhideWhenUsed/>
    <w:rsid w:val="00795C7D"/>
  </w:style>
  <w:style w:type="table" w:customStyle="1" w:styleId="Tabela-Siatka2">
    <w:name w:val="Tabela - Siatka2"/>
    <w:basedOn w:val="Standardowy"/>
    <w:next w:val="Tabela-Siatka"/>
    <w:uiPriority w:val="59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795C7D"/>
  </w:style>
  <w:style w:type="table" w:customStyle="1" w:styleId="Tabela-Siatka12">
    <w:name w:val="Tabela - Siatka12"/>
    <w:basedOn w:val="Standardowy"/>
    <w:next w:val="Tabela-Siatka"/>
    <w:uiPriority w:val="59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ny"/>
    <w:rsid w:val="00795C7D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795C7D"/>
  </w:style>
  <w:style w:type="table" w:customStyle="1" w:styleId="Tabela-Siatka3">
    <w:name w:val="Tabela - Siatka3"/>
    <w:basedOn w:val="Standardowy"/>
    <w:next w:val="Tabela-Siatka"/>
    <w:uiPriority w:val="59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795C7D"/>
  </w:style>
  <w:style w:type="table" w:customStyle="1" w:styleId="Tabela-Siatka13">
    <w:name w:val="Tabela - Siatka13"/>
    <w:basedOn w:val="Standardowy"/>
    <w:next w:val="Tabela-Siatka"/>
    <w:uiPriority w:val="59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795C7D"/>
  </w:style>
  <w:style w:type="table" w:customStyle="1" w:styleId="Tabela-Siatka4">
    <w:name w:val="Tabela - Siatka4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">
    <w:name w:val="Table Definitions Grid122"/>
    <w:basedOn w:val="Standardowy"/>
    <w:next w:val="Tabela-Siatka"/>
    <w:uiPriority w:val="39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95C7D"/>
  </w:style>
  <w:style w:type="table" w:customStyle="1" w:styleId="Tabela-Siatka6">
    <w:name w:val="Tabela - Siatka6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795C7D"/>
  </w:style>
  <w:style w:type="table" w:customStyle="1" w:styleId="Tabela-Siatka7">
    <w:name w:val="Tabela - Siatka7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795C7D"/>
    <w:pPr>
      <w:spacing w:before="100" w:beforeAutospacing="1" w:after="100" w:afterAutospacing="1" w:line="240" w:lineRule="auto"/>
    </w:pPr>
    <w:rPr>
      <w:b/>
      <w:bCs/>
      <w:color w:val="1F497D"/>
      <w:lang w:eastAsia="pl-PL"/>
    </w:rPr>
  </w:style>
  <w:style w:type="paragraph" w:customStyle="1" w:styleId="font7">
    <w:name w:val="font7"/>
    <w:basedOn w:val="Normalny"/>
    <w:rsid w:val="00795C7D"/>
    <w:pPr>
      <w:spacing w:before="100" w:beforeAutospacing="1" w:after="100" w:afterAutospacing="1" w:line="240" w:lineRule="auto"/>
    </w:pPr>
    <w:rPr>
      <w:b/>
      <w:bCs/>
      <w:lang w:eastAsia="pl-PL"/>
    </w:rPr>
  </w:style>
  <w:style w:type="paragraph" w:customStyle="1" w:styleId="xl83">
    <w:name w:val="xl83"/>
    <w:basedOn w:val="Normalny"/>
    <w:rsid w:val="00795C7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795C7D"/>
  </w:style>
  <w:style w:type="character" w:customStyle="1" w:styleId="WW8Num1z0">
    <w:name w:val="WW8Num1z0"/>
    <w:rsid w:val="00795C7D"/>
    <w:rPr>
      <w:rFonts w:cs="Arial"/>
    </w:rPr>
  </w:style>
  <w:style w:type="character" w:customStyle="1" w:styleId="WW8Num3z0">
    <w:name w:val="WW8Num3z0"/>
    <w:rsid w:val="00795C7D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795C7D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795C7D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795C7D"/>
  </w:style>
  <w:style w:type="character" w:customStyle="1" w:styleId="WW-Absatz-Standardschriftart">
    <w:name w:val="WW-Absatz-Standardschriftart"/>
    <w:rsid w:val="00795C7D"/>
  </w:style>
  <w:style w:type="character" w:customStyle="1" w:styleId="WW-Absatz-Standardschriftart1">
    <w:name w:val="WW-Absatz-Standardschriftart1"/>
    <w:rsid w:val="00795C7D"/>
  </w:style>
  <w:style w:type="character" w:customStyle="1" w:styleId="WW-Absatz-Standardschriftart11">
    <w:name w:val="WW-Absatz-Standardschriftart11"/>
    <w:rsid w:val="00795C7D"/>
  </w:style>
  <w:style w:type="character" w:customStyle="1" w:styleId="WW-Absatz-Standardschriftart111">
    <w:name w:val="WW-Absatz-Standardschriftart111"/>
    <w:rsid w:val="00795C7D"/>
  </w:style>
  <w:style w:type="character" w:customStyle="1" w:styleId="WW-Absatz-Standardschriftart1111">
    <w:name w:val="WW-Absatz-Standardschriftart1111"/>
    <w:rsid w:val="00795C7D"/>
  </w:style>
  <w:style w:type="character" w:customStyle="1" w:styleId="WW-Absatz-Standardschriftart11111">
    <w:name w:val="WW-Absatz-Standardschriftart11111"/>
    <w:rsid w:val="00795C7D"/>
  </w:style>
  <w:style w:type="character" w:customStyle="1" w:styleId="WW-Absatz-Standardschriftart111111">
    <w:name w:val="WW-Absatz-Standardschriftart111111"/>
    <w:rsid w:val="00795C7D"/>
  </w:style>
  <w:style w:type="character" w:customStyle="1" w:styleId="WW-Absatz-Standardschriftart1111111">
    <w:name w:val="WW-Absatz-Standardschriftart1111111"/>
    <w:rsid w:val="00795C7D"/>
  </w:style>
  <w:style w:type="character" w:customStyle="1" w:styleId="WW-Absatz-Standardschriftart11111111">
    <w:name w:val="WW-Absatz-Standardschriftart11111111"/>
    <w:rsid w:val="00795C7D"/>
  </w:style>
  <w:style w:type="character" w:customStyle="1" w:styleId="WW-Absatz-Standardschriftart111111111">
    <w:name w:val="WW-Absatz-Standardschriftart111111111"/>
    <w:rsid w:val="00795C7D"/>
  </w:style>
  <w:style w:type="character" w:customStyle="1" w:styleId="WW-Absatz-Standardschriftart1111111111">
    <w:name w:val="WW-Absatz-Standardschriftart1111111111"/>
    <w:rsid w:val="00795C7D"/>
  </w:style>
  <w:style w:type="character" w:customStyle="1" w:styleId="WW-Absatz-Standardschriftart11111111111">
    <w:name w:val="WW-Absatz-Standardschriftart11111111111"/>
    <w:rsid w:val="00795C7D"/>
  </w:style>
  <w:style w:type="character" w:customStyle="1" w:styleId="Domylnaczcionkaakapitu1">
    <w:name w:val="Domyślna czcionka akapitu1"/>
    <w:rsid w:val="00795C7D"/>
  </w:style>
  <w:style w:type="character" w:customStyle="1" w:styleId="Symbolewypunktowania">
    <w:name w:val="Symbole wypunktowania"/>
    <w:rsid w:val="00795C7D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795C7D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795C7D"/>
    <w:pPr>
      <w:suppressLineNumbers/>
      <w:suppressAutoHyphens/>
      <w:spacing w:before="120" w:after="120" w:line="240" w:lineRule="auto"/>
    </w:pPr>
    <w:rPr>
      <w:rFonts w:ascii="Arial Narrow" w:hAnsi="Arial Narrow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95C7D"/>
    <w:pPr>
      <w:suppressLineNumbers/>
      <w:suppressAutoHyphens/>
      <w:spacing w:after="0" w:line="240" w:lineRule="auto"/>
    </w:pPr>
    <w:rPr>
      <w:rFonts w:ascii="Arial Narrow" w:hAnsi="Arial Narrow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95C7D"/>
    <w:pPr>
      <w:suppressAutoHyphens/>
      <w:spacing w:after="0" w:line="360" w:lineRule="auto"/>
      <w:jc w:val="both"/>
    </w:pPr>
    <w:rPr>
      <w:rFonts w:ascii="Arial Narrow" w:hAnsi="Arial Narrow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795C7D"/>
    <w:pPr>
      <w:suppressAutoHyphens/>
    </w:pPr>
    <w:rPr>
      <w:rFonts w:ascii="Arial Narrow" w:hAnsi="Arial Narrow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795C7D"/>
    <w:pPr>
      <w:suppressAutoHyphens/>
      <w:spacing w:after="0" w:line="240" w:lineRule="auto"/>
      <w:ind w:left="426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zwciciem2">
    <w:name w:val="Tekst podstawowy z wcięciem2"/>
    <w:basedOn w:val="Tekstpodstawowy"/>
    <w:rsid w:val="00795C7D"/>
    <w:pPr>
      <w:suppressAutoHyphens/>
      <w:spacing w:after="120"/>
      <w:ind w:firstLine="283"/>
      <w:jc w:val="left"/>
    </w:pPr>
    <w:rPr>
      <w:rFonts w:ascii="Arial" w:hAnsi="Arial"/>
      <w:szCs w:val="20"/>
      <w:lang w:eastAsia="ar-SA"/>
    </w:rPr>
  </w:style>
  <w:style w:type="numbering" w:customStyle="1" w:styleId="Bezlisty8">
    <w:name w:val="Bez listy8"/>
    <w:next w:val="Bezlisty"/>
    <w:uiPriority w:val="99"/>
    <w:semiHidden/>
    <w:unhideWhenUsed/>
    <w:rsid w:val="00795C7D"/>
  </w:style>
  <w:style w:type="numbering" w:customStyle="1" w:styleId="Bezlisty9">
    <w:name w:val="Bez listy9"/>
    <w:next w:val="Bezlisty"/>
    <w:uiPriority w:val="99"/>
    <w:semiHidden/>
    <w:unhideWhenUsed/>
    <w:rsid w:val="0010055D"/>
  </w:style>
  <w:style w:type="table" w:customStyle="1" w:styleId="Tabela-Siatka8">
    <w:name w:val="Tabela - Siatka8"/>
    <w:basedOn w:val="Standardowy"/>
    <w:next w:val="Tabela-Siatka"/>
    <w:uiPriority w:val="59"/>
    <w:rsid w:val="0010055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273EC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8703FE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ytatintensywny1">
    <w:name w:val="Cytat intensywny1"/>
    <w:basedOn w:val="Normalny"/>
    <w:next w:val="Normalny"/>
    <w:uiPriority w:val="30"/>
    <w:qFormat/>
    <w:rsid w:val="0078415B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415B"/>
    <w:rPr>
      <w:rFonts w:ascii="Calibri" w:eastAsia="Calibri" w:hAnsi="Calibri" w:cs="Times New Roman"/>
      <w:b/>
      <w:bCs/>
      <w:i/>
      <w:iCs/>
      <w:color w:val="4F81BD"/>
    </w:rPr>
  </w:style>
  <w:style w:type="table" w:customStyle="1" w:styleId="TableDefinitionsGrid123">
    <w:name w:val="Table Definitions Grid123"/>
    <w:basedOn w:val="Standardowy"/>
    <w:next w:val="Tabela-Siatka"/>
    <w:uiPriority w:val="39"/>
    <w:rsid w:val="0078415B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41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character" w:customStyle="1" w:styleId="CytatintensywnyZnak1">
    <w:name w:val="Cytat intensywny Znak1"/>
    <w:basedOn w:val="Domylnaczcionkaakapitu"/>
    <w:uiPriority w:val="30"/>
    <w:rsid w:val="0078415B"/>
    <w:rPr>
      <w:i/>
      <w:iCs/>
      <w:color w:val="4F81BD" w:themeColor="accent1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0A4C7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0A4C76"/>
    <w:rPr>
      <w:rFonts w:ascii="Verdana" w:hAnsi="Verdana" w:cs="Verdana"/>
      <w:color w:val="000000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0A4C76"/>
    <w:rPr>
      <w:rFonts w:ascii="Verdana" w:hAnsi="Verdana" w:cs="Verdana"/>
      <w:color w:val="000000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DefaultChar">
    <w:name w:val="Default Char"/>
    <w:basedOn w:val="Domylnaczcionkaakapitu"/>
    <w:link w:val="Default"/>
    <w:locked/>
    <w:rsid w:val="000A4C76"/>
    <w:rPr>
      <w:rFonts w:ascii="Arial" w:eastAsia="Calibri" w:hAnsi="Arial" w:cs="Arial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0A4C7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customStyle="1" w:styleId="Paragraf">
    <w:name w:val="Paragraf"/>
    <w:basedOn w:val="Normalny"/>
    <w:next w:val="Ustp"/>
    <w:qFormat/>
    <w:rsid w:val="000A4C76"/>
    <w:pPr>
      <w:keepNext/>
      <w:keepLines/>
      <w:tabs>
        <w:tab w:val="num" w:pos="709"/>
      </w:tabs>
      <w:spacing w:before="600" w:after="180" w:line="240" w:lineRule="auto"/>
      <w:ind w:left="709" w:hanging="709"/>
      <w:jc w:val="both"/>
      <w:outlineLvl w:val="0"/>
    </w:pPr>
    <w:rPr>
      <w:rFonts w:ascii="Verdana" w:eastAsia="Calibri" w:hAnsi="Verdana" w:cs="Verdana"/>
      <w:b/>
      <w:bCs/>
      <w:sz w:val="20"/>
      <w:szCs w:val="20"/>
      <w:u w:val="single"/>
    </w:rPr>
  </w:style>
  <w:style w:type="paragraph" w:customStyle="1" w:styleId="Ustp">
    <w:name w:val="Ustęp"/>
    <w:basedOn w:val="Normalny"/>
    <w:uiPriority w:val="99"/>
    <w:qFormat/>
    <w:rsid w:val="000A4C76"/>
    <w:pPr>
      <w:tabs>
        <w:tab w:val="num" w:pos="709"/>
      </w:tabs>
      <w:spacing w:after="120" w:line="240" w:lineRule="auto"/>
      <w:ind w:left="709" w:hanging="709"/>
      <w:jc w:val="both"/>
      <w:outlineLvl w:val="1"/>
    </w:pPr>
    <w:rPr>
      <w:rFonts w:ascii="Verdana" w:eastAsia="Calibri" w:hAnsi="Verdana" w:cs="Verdana"/>
      <w:sz w:val="20"/>
      <w:szCs w:val="20"/>
    </w:rPr>
  </w:style>
  <w:style w:type="numbering" w:customStyle="1" w:styleId="1ust1">
    <w:name w:val="§ 1. / ust. 1"/>
    <w:rsid w:val="000A4C76"/>
    <w:pPr>
      <w:numPr>
        <w:numId w:val="37"/>
      </w:numPr>
    </w:pPr>
  </w:style>
  <w:style w:type="paragraph" w:customStyle="1" w:styleId="Akap-2">
    <w:name w:val="Akap-2"/>
    <w:basedOn w:val="Normalny"/>
    <w:rsid w:val="000A4C76"/>
    <w:pPr>
      <w:spacing w:before="360" w:after="0" w:line="120" w:lineRule="atLeast"/>
      <w:jc w:val="center"/>
    </w:pPr>
    <w:rPr>
      <w:rFonts w:ascii="Times New Roman" w:hAnsi="Times New Roman"/>
      <w:b/>
      <w:szCs w:val="20"/>
      <w:lang w:eastAsia="pl-PL"/>
    </w:rPr>
  </w:style>
  <w:style w:type="paragraph" w:customStyle="1" w:styleId="StylNagwek1Arial10ptPogrubienieWyrwnanydorodka">
    <w:name w:val="Styl Nagłówek 1 + Arial 10 pt Pogrubienie Wyrównany do środka ..."/>
    <w:basedOn w:val="Nagwek1"/>
    <w:autoRedefine/>
    <w:uiPriority w:val="99"/>
    <w:rsid w:val="000A4C76"/>
    <w:pPr>
      <w:spacing w:before="240" w:line="360" w:lineRule="auto"/>
      <w:jc w:val="center"/>
    </w:pPr>
    <w:rPr>
      <w:rFonts w:cs="Times New Roman"/>
      <w:bCs/>
      <w:sz w:val="20"/>
      <w:szCs w:val="20"/>
    </w:rPr>
  </w:style>
  <w:style w:type="character" w:customStyle="1" w:styleId="Nagwek2Znak1">
    <w:name w:val="Nagłówek 2 Znak1"/>
    <w:basedOn w:val="Domylnaczcionkaakapitu"/>
    <w:uiPriority w:val="9"/>
    <w:semiHidden/>
    <w:rsid w:val="000A4C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numbering" w:customStyle="1" w:styleId="Bezlisty10">
    <w:name w:val="Bez listy10"/>
    <w:next w:val="Bezlisty"/>
    <w:uiPriority w:val="99"/>
    <w:semiHidden/>
    <w:unhideWhenUsed/>
    <w:rsid w:val="004271ED"/>
  </w:style>
  <w:style w:type="numbering" w:customStyle="1" w:styleId="Bezlisty14">
    <w:name w:val="Bez listy14"/>
    <w:next w:val="Bezlisty"/>
    <w:uiPriority w:val="99"/>
    <w:semiHidden/>
    <w:unhideWhenUsed/>
    <w:rsid w:val="004271ED"/>
  </w:style>
  <w:style w:type="table" w:customStyle="1" w:styleId="Tabela-Siatka14">
    <w:name w:val="Tabela - Siatka14"/>
    <w:basedOn w:val="Standardowy"/>
    <w:next w:val="Tabela-Siatka"/>
    <w:uiPriority w:val="59"/>
    <w:rsid w:val="004271E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4271ED"/>
  </w:style>
  <w:style w:type="table" w:customStyle="1" w:styleId="Tabela-Siatka31">
    <w:name w:val="Tabela - Siatka31"/>
    <w:basedOn w:val="Standardowy"/>
    <w:next w:val="Tabela-Siatka"/>
    <w:uiPriority w:val="59"/>
    <w:rsid w:val="004271ED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uiPriority w:val="99"/>
    <w:rsid w:val="004271ED"/>
    <w:pPr>
      <w:shd w:val="clear" w:color="auto" w:fill="FFFFFF"/>
      <w:spacing w:before="300" w:after="180" w:line="240" w:lineRule="exact"/>
      <w:ind w:hanging="1820"/>
      <w:jc w:val="right"/>
    </w:pPr>
    <w:rPr>
      <w:rFonts w:ascii="Arial" w:eastAsia="Calibri" w:hAnsi="Arial" w:cs="Arial"/>
      <w:sz w:val="17"/>
      <w:szCs w:val="17"/>
      <w:lang w:eastAsia="pl-PL"/>
    </w:rPr>
  </w:style>
  <w:style w:type="table" w:customStyle="1" w:styleId="Tabela-Siatka111">
    <w:name w:val="Tabela - Siatka111"/>
    <w:basedOn w:val="Standardowy"/>
    <w:next w:val="Tabela-Siatka"/>
    <w:rsid w:val="004271E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ust11">
    <w:name w:val="§ 1. / ust. 11"/>
    <w:rsid w:val="004271ED"/>
  </w:style>
  <w:style w:type="numbering" w:customStyle="1" w:styleId="Bezlisty15">
    <w:name w:val="Bez listy15"/>
    <w:next w:val="Bezlisty"/>
    <w:uiPriority w:val="99"/>
    <w:semiHidden/>
    <w:unhideWhenUsed/>
    <w:rsid w:val="00651A25"/>
  </w:style>
  <w:style w:type="numbering" w:customStyle="1" w:styleId="Bezlisty16">
    <w:name w:val="Bez listy16"/>
    <w:next w:val="Bezlisty"/>
    <w:uiPriority w:val="99"/>
    <w:semiHidden/>
    <w:unhideWhenUsed/>
    <w:rsid w:val="00651A25"/>
  </w:style>
  <w:style w:type="table" w:customStyle="1" w:styleId="Tabela-Siatka15">
    <w:name w:val="Tabela - Siatka15"/>
    <w:basedOn w:val="Standardowy"/>
    <w:next w:val="Tabela-Siatka"/>
    <w:uiPriority w:val="59"/>
    <w:rsid w:val="00651A25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651A25"/>
  </w:style>
  <w:style w:type="table" w:customStyle="1" w:styleId="Tabela-Siatka32">
    <w:name w:val="Tabela - Siatka32"/>
    <w:basedOn w:val="Standardowy"/>
    <w:next w:val="Tabela-Siatka"/>
    <w:uiPriority w:val="59"/>
    <w:rsid w:val="00651A25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rsid w:val="00651A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ust12">
    <w:name w:val="§ 1. / ust. 12"/>
    <w:rsid w:val="00651A25"/>
  </w:style>
  <w:style w:type="numbering" w:customStyle="1" w:styleId="Bezlisty17">
    <w:name w:val="Bez listy17"/>
    <w:next w:val="Bezlisty"/>
    <w:uiPriority w:val="99"/>
    <w:semiHidden/>
    <w:unhideWhenUsed/>
    <w:rsid w:val="00651A25"/>
  </w:style>
  <w:style w:type="numbering" w:customStyle="1" w:styleId="Bezlisty18">
    <w:name w:val="Bez listy18"/>
    <w:next w:val="Bezlisty"/>
    <w:uiPriority w:val="99"/>
    <w:semiHidden/>
    <w:unhideWhenUsed/>
    <w:rsid w:val="00651A25"/>
  </w:style>
  <w:style w:type="table" w:customStyle="1" w:styleId="Tabela-Siatka16">
    <w:name w:val="Tabela - Siatka16"/>
    <w:basedOn w:val="Standardowy"/>
    <w:next w:val="Tabela-Siatka"/>
    <w:uiPriority w:val="59"/>
    <w:rsid w:val="00651A25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651A25"/>
  </w:style>
  <w:style w:type="table" w:customStyle="1" w:styleId="Tabela-Siatka34">
    <w:name w:val="Tabela - Siatka34"/>
    <w:basedOn w:val="Standardowy"/>
    <w:next w:val="Tabela-Siatka"/>
    <w:uiPriority w:val="59"/>
    <w:rsid w:val="00651A25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3">
    <w:name w:val="Tabela - Siatka113"/>
    <w:basedOn w:val="Standardowy"/>
    <w:next w:val="Tabela-Siatka"/>
    <w:rsid w:val="00651A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ust13">
    <w:name w:val="§ 1. / ust. 13"/>
    <w:rsid w:val="00651A25"/>
    <w:pPr>
      <w:numPr>
        <w:numId w:val="19"/>
      </w:numPr>
    </w:pPr>
  </w:style>
  <w:style w:type="numbering" w:customStyle="1" w:styleId="Bezlisty19">
    <w:name w:val="Bez listy19"/>
    <w:next w:val="Bezlisty"/>
    <w:uiPriority w:val="99"/>
    <w:semiHidden/>
    <w:unhideWhenUsed/>
    <w:rsid w:val="00DC255D"/>
  </w:style>
  <w:style w:type="table" w:customStyle="1" w:styleId="TableDefinitionsGrid124">
    <w:name w:val="Table Definitions Grid124"/>
    <w:basedOn w:val="Standardowy"/>
    <w:next w:val="Tabela-Siatka"/>
    <w:uiPriority w:val="39"/>
    <w:rsid w:val="00DC255D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DC255D"/>
    <w:pPr>
      <w:suppressAutoHyphens/>
      <w:autoSpaceDN w:val="0"/>
      <w:spacing w:after="120"/>
      <w:textAlignment w:val="baseline"/>
    </w:pPr>
    <w:rPr>
      <w:rFonts w:ascii="Calibri" w:eastAsia="SimSun" w:hAnsi="Calibri" w:cs="Tahoma"/>
      <w:b w:val="0"/>
      <w:color w:val="auto"/>
      <w:kern w:val="3"/>
      <w:sz w:val="22"/>
      <w:szCs w:val="22"/>
      <w:lang w:eastAsia="en-US"/>
    </w:rPr>
  </w:style>
  <w:style w:type="numbering" w:customStyle="1" w:styleId="Bezlisty20">
    <w:name w:val="Bez listy20"/>
    <w:next w:val="Bezlisty"/>
    <w:uiPriority w:val="99"/>
    <w:semiHidden/>
    <w:unhideWhenUsed/>
    <w:rsid w:val="009D102D"/>
  </w:style>
  <w:style w:type="numbering" w:customStyle="1" w:styleId="Bezlisty110">
    <w:name w:val="Bez listy110"/>
    <w:next w:val="Bezlisty"/>
    <w:uiPriority w:val="99"/>
    <w:semiHidden/>
    <w:unhideWhenUsed/>
    <w:rsid w:val="009D102D"/>
  </w:style>
  <w:style w:type="numbering" w:customStyle="1" w:styleId="Styl12">
    <w:name w:val="Styl12"/>
    <w:uiPriority w:val="99"/>
    <w:rsid w:val="009D102D"/>
  </w:style>
  <w:style w:type="table" w:customStyle="1" w:styleId="TableDefinitionsGrid125">
    <w:name w:val="Table Definitions Grid125"/>
    <w:basedOn w:val="Standardowy"/>
    <w:next w:val="Tabela-Siatka"/>
    <w:uiPriority w:val="59"/>
    <w:rsid w:val="009D102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12">
    <w:name w:val="Table Definitions Grid1212"/>
    <w:basedOn w:val="Standardowy"/>
    <w:next w:val="Tabela-Siatka"/>
    <w:rsid w:val="009D102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111">
    <w:name w:val="Table Definitions Grid12111"/>
    <w:basedOn w:val="Standardowy"/>
    <w:next w:val="Tabela-Siatka"/>
    <w:rsid w:val="009D102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9D102D"/>
    <w:rPr>
      <w:rFonts w:eastAsia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lubstopka">
    <w:name w:val="Nagłówek lub stopka"/>
    <w:basedOn w:val="Domylnaczcionkaakapitu"/>
    <w:rsid w:val="009D102D"/>
    <w:rPr>
      <w:rFonts w:ascii="Arial" w:eastAsia="Arial" w:hAnsi="Arial" w:cs="Arial"/>
      <w:b/>
      <w:bCs/>
      <w:i/>
      <w:iCs/>
      <w:smallCaps w:val="0"/>
      <w:strike w:val="0"/>
      <w:color w:val="E9770F"/>
      <w:spacing w:val="0"/>
      <w:w w:val="100"/>
      <w:position w:val="0"/>
      <w:sz w:val="40"/>
      <w:szCs w:val="40"/>
      <w:u w:val="none"/>
      <w:lang w:val="pl-PL" w:eastAsia="pl-PL" w:bidi="pl-PL"/>
    </w:rPr>
  </w:style>
  <w:style w:type="character" w:customStyle="1" w:styleId="NagweklubstopkaCalibri13pt">
    <w:name w:val="Nagłówek lub stopka + Calibri;13 pt"/>
    <w:basedOn w:val="Domylnaczcionkaakapitu"/>
    <w:rsid w:val="009D102D"/>
    <w:rPr>
      <w:rFonts w:ascii="Calibri" w:eastAsia="Calibri" w:hAnsi="Calibri" w:cs="Calibri"/>
      <w:b/>
      <w:bCs/>
      <w:i w:val="0"/>
      <w:iCs w:val="0"/>
      <w:smallCaps w:val="0"/>
      <w:strike w:val="0"/>
      <w:color w:val="898989"/>
      <w:spacing w:val="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PogrubienieNagweklubstopka11pt">
    <w:name w:val="Pogrubienie;Nagłówek lub stopka + 11 pt"/>
    <w:basedOn w:val="Domylnaczcionkaakapitu"/>
    <w:rsid w:val="009D102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Odwoanieintensywne1">
    <w:name w:val="Odwołanie intensywne1"/>
    <w:basedOn w:val="Domylnaczcionkaakapitu"/>
    <w:uiPriority w:val="32"/>
    <w:qFormat/>
    <w:rsid w:val="00267048"/>
    <w:rPr>
      <w:b/>
      <w:bCs/>
      <w:smallCaps/>
      <w:color w:val="4F81BD"/>
      <w:spacing w:val="5"/>
    </w:rPr>
  </w:style>
  <w:style w:type="character" w:styleId="Odwoanieintensywne">
    <w:name w:val="Intense Reference"/>
    <w:basedOn w:val="Domylnaczcionkaakapitu"/>
    <w:uiPriority w:val="32"/>
    <w:qFormat/>
    <w:rsid w:val="00267048"/>
    <w:rPr>
      <w:b/>
      <w:bCs/>
      <w:smallCaps/>
      <w:color w:val="4F81BD" w:themeColor="accent1"/>
      <w:spacing w:val="5"/>
    </w:rPr>
  </w:style>
  <w:style w:type="table" w:customStyle="1" w:styleId="Tabela-Siatka9">
    <w:name w:val="Tabela - Siatka9"/>
    <w:basedOn w:val="Standardowy"/>
    <w:next w:val="Tabela-Siatka"/>
    <w:uiPriority w:val="59"/>
    <w:rsid w:val="00000EB0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4">
    <w:name w:val="Bez listy24"/>
    <w:next w:val="Bezlisty"/>
    <w:uiPriority w:val="99"/>
    <w:semiHidden/>
    <w:unhideWhenUsed/>
    <w:rsid w:val="008D3555"/>
  </w:style>
  <w:style w:type="paragraph" w:customStyle="1" w:styleId="H1">
    <w:name w:val="H1"/>
    <w:basedOn w:val="Normalny"/>
    <w:next w:val="Normalny"/>
    <w:locked/>
    <w:rsid w:val="008D3555"/>
    <w:pPr>
      <w:keepNext/>
      <w:keepLines/>
      <w:numPr>
        <w:numId w:val="42"/>
      </w:numPr>
      <w:suppressAutoHyphens/>
      <w:spacing w:before="120" w:after="120" w:line="288" w:lineRule="auto"/>
      <w:jc w:val="both"/>
      <w:outlineLvl w:val="0"/>
    </w:pPr>
    <w:rPr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8D3555"/>
    <w:pPr>
      <w:numPr>
        <w:ilvl w:val="1"/>
        <w:numId w:val="42"/>
      </w:numPr>
      <w:suppressAutoHyphens/>
      <w:spacing w:before="120" w:after="120" w:line="288" w:lineRule="auto"/>
      <w:jc w:val="both"/>
      <w:outlineLvl w:val="1"/>
    </w:pPr>
    <w:rPr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8D3555"/>
    <w:pPr>
      <w:numPr>
        <w:ilvl w:val="2"/>
        <w:numId w:val="42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8D3555"/>
    <w:pPr>
      <w:numPr>
        <w:ilvl w:val="3"/>
        <w:numId w:val="42"/>
      </w:numPr>
      <w:suppressAutoHyphens/>
      <w:spacing w:before="120" w:after="120" w:line="288" w:lineRule="auto"/>
      <w:jc w:val="both"/>
      <w:outlineLvl w:val="3"/>
    </w:pPr>
    <w:rPr>
      <w:color w:val="000000"/>
      <w:szCs w:val="24"/>
      <w:lang w:eastAsia="pl-PL"/>
    </w:rPr>
  </w:style>
  <w:style w:type="paragraph" w:customStyle="1" w:styleId="H5">
    <w:name w:val="H5"/>
    <w:basedOn w:val="Normalny"/>
    <w:rsid w:val="008D3555"/>
    <w:pPr>
      <w:numPr>
        <w:ilvl w:val="4"/>
        <w:numId w:val="42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color w:val="000000"/>
      <w:szCs w:val="24"/>
      <w:lang w:eastAsia="pl-PL"/>
    </w:rPr>
  </w:style>
  <w:style w:type="paragraph" w:customStyle="1" w:styleId="H6">
    <w:name w:val="H6"/>
    <w:basedOn w:val="Normalny"/>
    <w:rsid w:val="008D3555"/>
    <w:pPr>
      <w:numPr>
        <w:ilvl w:val="5"/>
        <w:numId w:val="42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color w:val="000000"/>
      <w:szCs w:val="24"/>
      <w:lang w:eastAsia="pl-PL"/>
    </w:rPr>
  </w:style>
  <w:style w:type="paragraph" w:customStyle="1" w:styleId="H7">
    <w:name w:val="H7"/>
    <w:basedOn w:val="Normalny"/>
    <w:rsid w:val="008D3555"/>
    <w:pPr>
      <w:numPr>
        <w:ilvl w:val="6"/>
        <w:numId w:val="42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color w:val="000000"/>
      <w:szCs w:val="24"/>
      <w:lang w:eastAsia="pl-PL"/>
    </w:rPr>
  </w:style>
  <w:style w:type="paragraph" w:customStyle="1" w:styleId="Tytu1">
    <w:name w:val="Tytuł1"/>
    <w:basedOn w:val="Normalny"/>
    <w:rsid w:val="008D3555"/>
    <w:pPr>
      <w:spacing w:before="120" w:after="120" w:line="288" w:lineRule="auto"/>
    </w:pPr>
    <w:rPr>
      <w:rFonts w:eastAsia="Calibri"/>
      <w:b/>
      <w:caps/>
      <w:color w:val="000000"/>
    </w:rPr>
  </w:style>
  <w:style w:type="table" w:customStyle="1" w:styleId="Tabelasiatki1jasna1">
    <w:name w:val="Tabela siatki 1 — jasna1"/>
    <w:basedOn w:val="Standardowy"/>
    <w:next w:val="Tabelasiatki1jasna"/>
    <w:uiPriority w:val="46"/>
    <w:rsid w:val="00CB6889"/>
    <w:rPr>
      <w:rFonts w:eastAsia="Calibri" w:cs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1">
    <w:name w:val="Tabela siatki 1 — jasna11"/>
    <w:basedOn w:val="Standardowy"/>
    <w:next w:val="Tabelasiatki1jasna"/>
    <w:uiPriority w:val="46"/>
    <w:rsid w:val="00CB6889"/>
    <w:rPr>
      <w:rFonts w:eastAsia="Calibri" w:cs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">
    <w:name w:val="Grid Table 1 Light"/>
    <w:basedOn w:val="Standardowy"/>
    <w:uiPriority w:val="46"/>
    <w:rsid w:val="00CB688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341">
    <w:name w:val="Tabela - Siatka341"/>
    <w:basedOn w:val="Standardowy"/>
    <w:next w:val="Tabela-Siatka"/>
    <w:uiPriority w:val="59"/>
    <w:rsid w:val="00950505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3148"/>
    <w:rPr>
      <w:color w:val="605E5C"/>
      <w:shd w:val="clear" w:color="auto" w:fill="E1DFDD"/>
    </w:rPr>
  </w:style>
  <w:style w:type="paragraph" w:customStyle="1" w:styleId="Style14">
    <w:name w:val="Style14"/>
    <w:basedOn w:val="Normalny"/>
    <w:rsid w:val="00B57F45"/>
    <w:pPr>
      <w:widowControl w:val="0"/>
      <w:autoSpaceDE w:val="0"/>
      <w:autoSpaceDN w:val="0"/>
      <w:adjustRightInd w:val="0"/>
      <w:spacing w:after="0" w:line="274" w:lineRule="exact"/>
      <w:ind w:hanging="307"/>
    </w:pPr>
    <w:rPr>
      <w:rFonts w:ascii="Times New Roman" w:hAnsi="Times New Roman"/>
      <w:sz w:val="24"/>
      <w:szCs w:val="24"/>
      <w:lang w:eastAsia="pl-PL"/>
    </w:rPr>
  </w:style>
  <w:style w:type="character" w:customStyle="1" w:styleId="FontStyle27">
    <w:name w:val="Font Style27"/>
    <w:basedOn w:val="Domylnaczcionkaakapitu"/>
    <w:rsid w:val="00B57F45"/>
    <w:rPr>
      <w:rFonts w:ascii="Times New Roman" w:hAnsi="Times New Roman" w:cs="Times New Roman" w:hint="default"/>
      <w:sz w:val="22"/>
      <w:szCs w:val="22"/>
    </w:rPr>
  </w:style>
  <w:style w:type="paragraph" w:customStyle="1" w:styleId="FR3">
    <w:name w:val="FR3"/>
    <w:rsid w:val="00B57F45"/>
    <w:pPr>
      <w:widowControl w:val="0"/>
      <w:ind w:left="520" w:hanging="360"/>
    </w:pPr>
    <w:rPr>
      <w:rFonts w:ascii="Arial" w:hAnsi="Arial"/>
      <w:sz w:val="24"/>
    </w:rPr>
  </w:style>
  <w:style w:type="numbering" w:customStyle="1" w:styleId="Biecalista1">
    <w:name w:val="Bieżąca lista1"/>
    <w:uiPriority w:val="99"/>
    <w:rsid w:val="00B57F45"/>
    <w:pPr>
      <w:numPr>
        <w:numId w:val="43"/>
      </w:numPr>
    </w:pPr>
  </w:style>
  <w:style w:type="numbering" w:customStyle="1" w:styleId="Biecalista2">
    <w:name w:val="Bieżąca lista2"/>
    <w:uiPriority w:val="99"/>
    <w:rsid w:val="00B57F45"/>
    <w:pPr>
      <w:numPr>
        <w:numId w:val="44"/>
      </w:numPr>
    </w:pPr>
  </w:style>
  <w:style w:type="table" w:customStyle="1" w:styleId="Tabela-Siatka3411">
    <w:name w:val="Tabela - Siatka3411"/>
    <w:basedOn w:val="Standardowy"/>
    <w:next w:val="Tabela-Siatka"/>
    <w:uiPriority w:val="59"/>
    <w:rsid w:val="008A098A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3">
    <w:name w:val="Styl13"/>
    <w:uiPriority w:val="99"/>
    <w:rsid w:val="00201237"/>
    <w:pPr>
      <w:numPr>
        <w:numId w:val="1"/>
      </w:numPr>
    </w:pPr>
  </w:style>
  <w:style w:type="paragraph" w:customStyle="1" w:styleId="gmail-msolistparagraph">
    <w:name w:val="gmail-msolistparagraph"/>
    <w:basedOn w:val="Normalny"/>
    <w:uiPriority w:val="99"/>
    <w:rsid w:val="0020123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pl-PL"/>
    </w:rPr>
  </w:style>
  <w:style w:type="table" w:customStyle="1" w:styleId="Tabela-Siatka35">
    <w:name w:val="Tabela - Siatka35"/>
    <w:basedOn w:val="Standardowy"/>
    <w:next w:val="Tabela-Siatka"/>
    <w:uiPriority w:val="59"/>
    <w:rsid w:val="00201237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1">
    <w:name w:val="Table Definitions Grid1221"/>
    <w:basedOn w:val="Standardowy"/>
    <w:next w:val="Tabela-Siatka"/>
    <w:uiPriority w:val="39"/>
    <w:rsid w:val="00201237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4">
    <w:name w:val="Tabela - Siatka114"/>
    <w:basedOn w:val="Standardowy"/>
    <w:next w:val="Tabela-Siatka"/>
    <w:rsid w:val="0020123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1akcent11">
    <w:name w:val="Średnie cieniowanie 1 — akcent 11"/>
    <w:basedOn w:val="Standardowy"/>
    <w:next w:val="redniecieniowanie1akcent1"/>
    <w:uiPriority w:val="63"/>
    <w:rsid w:val="00201237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Ustpnumerowany">
    <w:name w:val="Ustęp numerowany"/>
    <w:basedOn w:val="Normalny"/>
    <w:link w:val="UstpnumerowanyZnak"/>
    <w:rsid w:val="00201237"/>
    <w:pPr>
      <w:tabs>
        <w:tab w:val="num" w:pos="1353"/>
      </w:tabs>
      <w:spacing w:before="120" w:after="0" w:line="240" w:lineRule="auto"/>
      <w:ind w:left="1353" w:hanging="360"/>
      <w:jc w:val="both"/>
    </w:pPr>
    <w:rPr>
      <w:rFonts w:ascii="Palatino Linotype" w:eastAsia="Calibri" w:hAnsi="Palatino Linotype"/>
      <w:sz w:val="24"/>
      <w:szCs w:val="24"/>
      <w:lang w:eastAsia="pl-PL"/>
    </w:rPr>
  </w:style>
  <w:style w:type="character" w:customStyle="1" w:styleId="Teksttreci7">
    <w:name w:val="Tekst treści (7)"/>
    <w:basedOn w:val="Domylnaczcionkaakapitu"/>
    <w:link w:val="Teksttreci71"/>
    <w:uiPriority w:val="99"/>
    <w:locked/>
    <w:rsid w:val="00201237"/>
    <w:rPr>
      <w:rFonts w:ascii="Arial" w:hAnsi="Arial" w:cs="Arial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201237"/>
    <w:pPr>
      <w:shd w:val="clear" w:color="auto" w:fill="FFFFFF"/>
      <w:spacing w:after="0" w:line="367" w:lineRule="exact"/>
      <w:ind w:hanging="360"/>
    </w:pPr>
    <w:rPr>
      <w:rFonts w:ascii="Arial" w:hAnsi="Arial" w:cs="Arial"/>
      <w:sz w:val="20"/>
      <w:szCs w:val="20"/>
      <w:lang w:eastAsia="pl-PL"/>
    </w:rPr>
  </w:style>
  <w:style w:type="paragraph" w:customStyle="1" w:styleId="Poziom2">
    <w:name w:val="Poziom 2"/>
    <w:basedOn w:val="Normalny"/>
    <w:uiPriority w:val="99"/>
    <w:rsid w:val="00201237"/>
    <w:pPr>
      <w:numPr>
        <w:ilvl w:val="1"/>
        <w:numId w:val="45"/>
      </w:numPr>
      <w:tabs>
        <w:tab w:val="clear" w:pos="709"/>
      </w:tabs>
      <w:spacing w:after="120" w:line="240" w:lineRule="auto"/>
      <w:ind w:left="1506" w:hanging="360"/>
      <w:jc w:val="both"/>
    </w:pPr>
    <w:rPr>
      <w:rFonts w:ascii="Times New Roman" w:eastAsia="Calibri" w:hAnsi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201237"/>
    <w:rPr>
      <w:rFonts w:eastAsia="Calibri"/>
      <w:sz w:val="22"/>
      <w:szCs w:val="22"/>
      <w:lang w:eastAsia="en-US"/>
    </w:rPr>
  </w:style>
  <w:style w:type="table" w:customStyle="1" w:styleId="redniecieniowanie1akcent12">
    <w:name w:val="Średnie cieniowanie 1 — akcent 12"/>
    <w:basedOn w:val="Standardowy"/>
    <w:next w:val="redniecieniowanie1akcent1"/>
    <w:uiPriority w:val="63"/>
    <w:rsid w:val="00201237"/>
    <w:rPr>
      <w:rFonts w:eastAsia="Calibri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Bezodstpw1">
    <w:name w:val="Bez odstępów1"/>
    <w:link w:val="NoSpacingChar"/>
    <w:uiPriority w:val="99"/>
    <w:rsid w:val="00201237"/>
    <w:pPr>
      <w:spacing w:after="200" w:line="276" w:lineRule="auto"/>
    </w:pPr>
    <w:rPr>
      <w:rFonts w:eastAsia="Calibri" w:cs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201237"/>
    <w:rPr>
      <w:rFonts w:eastAsia="Calibri" w:cs="Calibri"/>
      <w:sz w:val="22"/>
      <w:szCs w:val="22"/>
      <w:lang w:eastAsia="en-US"/>
    </w:rPr>
  </w:style>
  <w:style w:type="paragraph" w:styleId="Spistreci1">
    <w:name w:val="toc 1"/>
    <w:aliases w:val="Spis treści"/>
    <w:basedOn w:val="Normalny"/>
    <w:next w:val="Normalny"/>
    <w:autoRedefine/>
    <w:uiPriority w:val="39"/>
    <w:qFormat/>
    <w:rsid w:val="00201237"/>
    <w:pPr>
      <w:tabs>
        <w:tab w:val="right" w:leader="dot" w:pos="9060"/>
      </w:tabs>
      <w:spacing w:after="100"/>
      <w:ind w:left="502" w:hanging="360"/>
      <w:jc w:val="both"/>
    </w:pPr>
    <w:rPr>
      <w:rFonts w:ascii="Arial" w:hAnsi="Arial" w:cs="Arial"/>
      <w:b/>
    </w:rPr>
  </w:style>
  <w:style w:type="character" w:customStyle="1" w:styleId="akapitdomyslny">
    <w:name w:val="akapitdomyslny"/>
    <w:uiPriority w:val="99"/>
    <w:rsid w:val="00201237"/>
    <w:rPr>
      <w:sz w:val="20"/>
    </w:rPr>
  </w:style>
  <w:style w:type="paragraph" w:customStyle="1" w:styleId="ust">
    <w:name w:val="ust"/>
    <w:uiPriority w:val="99"/>
    <w:rsid w:val="00201237"/>
    <w:pPr>
      <w:spacing w:before="60" w:after="60"/>
      <w:ind w:left="426" w:hanging="284"/>
      <w:jc w:val="both"/>
    </w:pPr>
    <w:rPr>
      <w:rFonts w:eastAsia="Calibri" w:cs="Calibri"/>
      <w:sz w:val="24"/>
      <w:szCs w:val="24"/>
    </w:rPr>
  </w:style>
  <w:style w:type="paragraph" w:customStyle="1" w:styleId="BodyTextIndent31">
    <w:name w:val="Body Text Indent 31"/>
    <w:basedOn w:val="Normalny"/>
    <w:uiPriority w:val="99"/>
    <w:rsid w:val="00201237"/>
    <w:pPr>
      <w:widowControl w:val="0"/>
      <w:spacing w:after="0" w:line="240" w:lineRule="auto"/>
      <w:ind w:left="566" w:hanging="283"/>
      <w:jc w:val="both"/>
    </w:pPr>
    <w:rPr>
      <w:rFonts w:ascii="Arial" w:eastAsia="Calibri" w:hAnsi="Arial" w:cs="Arial"/>
      <w:kern w:val="20"/>
      <w:lang w:eastAsia="pl-PL"/>
    </w:rPr>
  </w:style>
  <w:style w:type="paragraph" w:customStyle="1" w:styleId="BodyText21">
    <w:name w:val="Body Text 21"/>
    <w:basedOn w:val="Normalny"/>
    <w:uiPriority w:val="99"/>
    <w:rsid w:val="00201237"/>
    <w:pPr>
      <w:widowControl w:val="0"/>
      <w:spacing w:after="0" w:line="240" w:lineRule="auto"/>
      <w:jc w:val="both"/>
    </w:pPr>
    <w:rPr>
      <w:rFonts w:ascii="Arial" w:eastAsia="Calibri" w:hAnsi="Arial" w:cs="Arial"/>
      <w:lang w:eastAsia="pl-PL"/>
    </w:rPr>
  </w:style>
  <w:style w:type="paragraph" w:customStyle="1" w:styleId="BodyText31">
    <w:name w:val="Body Text 31"/>
    <w:basedOn w:val="Normalny"/>
    <w:uiPriority w:val="99"/>
    <w:rsid w:val="00201237"/>
    <w:pPr>
      <w:spacing w:after="0" w:line="240" w:lineRule="atLeast"/>
      <w:jc w:val="both"/>
    </w:pPr>
    <w:rPr>
      <w:rFonts w:ascii="Arial" w:eastAsia="Calibri" w:hAnsi="Arial" w:cs="Arial"/>
      <w:color w:val="000000"/>
      <w:sz w:val="24"/>
      <w:szCs w:val="24"/>
      <w:lang w:eastAsia="pl-PL"/>
    </w:rPr>
  </w:style>
  <w:style w:type="table" w:styleId="Tabela-Elegancki">
    <w:name w:val="Table Elegant"/>
    <w:basedOn w:val="Standardowy"/>
    <w:uiPriority w:val="99"/>
    <w:rsid w:val="00201237"/>
    <w:pPr>
      <w:widowControl w:val="0"/>
      <w:suppressAutoHyphens/>
    </w:pPr>
    <w:rPr>
      <w:rFonts w:eastAsia="Calibri" w:cs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Calibri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ytul">
    <w:name w:val="tytul"/>
    <w:basedOn w:val="Normalny"/>
    <w:next w:val="Normalny"/>
    <w:uiPriority w:val="99"/>
    <w:semiHidden/>
    <w:rsid w:val="00201237"/>
    <w:pPr>
      <w:spacing w:after="0" w:line="400" w:lineRule="exact"/>
      <w:jc w:val="center"/>
    </w:pPr>
    <w:rPr>
      <w:rFonts w:ascii="Arial" w:eastAsia="Calibri" w:hAnsi="Arial" w:cs="Arial"/>
      <w:sz w:val="32"/>
      <w:szCs w:val="32"/>
      <w:lang w:eastAsia="pl-PL"/>
    </w:rPr>
  </w:style>
  <w:style w:type="paragraph" w:customStyle="1" w:styleId="standardowy0">
    <w:name w:val="standardowy"/>
    <w:basedOn w:val="Normalny"/>
    <w:uiPriority w:val="99"/>
    <w:rsid w:val="00201237"/>
    <w:pPr>
      <w:spacing w:before="40" w:after="40" w:line="240" w:lineRule="auto"/>
      <w:jc w:val="both"/>
    </w:pPr>
    <w:rPr>
      <w:rFonts w:ascii="Tahoma" w:eastAsia="Calibri" w:hAnsi="Tahoma" w:cs="Tahoma"/>
      <w:lang w:eastAsia="pl-PL"/>
    </w:rPr>
  </w:style>
  <w:style w:type="paragraph" w:customStyle="1" w:styleId="NormalnyDoprawej">
    <w:name w:val="Normalny + Do prawej"/>
    <w:basedOn w:val="Normalny"/>
    <w:uiPriority w:val="99"/>
    <w:rsid w:val="00201237"/>
    <w:pPr>
      <w:spacing w:after="0" w:line="320" w:lineRule="exact"/>
      <w:jc w:val="right"/>
    </w:pPr>
    <w:rPr>
      <w:rFonts w:ascii="Arial" w:eastAsia="Calibri" w:hAnsi="Arial" w:cs="Arial"/>
      <w:lang w:eastAsia="pl-PL"/>
    </w:rPr>
  </w:style>
  <w:style w:type="paragraph" w:customStyle="1" w:styleId="odpauz">
    <w:name w:val="od pauz"/>
    <w:basedOn w:val="Normalny"/>
    <w:uiPriority w:val="99"/>
    <w:rsid w:val="00201237"/>
    <w:pPr>
      <w:tabs>
        <w:tab w:val="num" w:pos="432"/>
      </w:tabs>
      <w:spacing w:after="240" w:line="288" w:lineRule="auto"/>
      <w:ind w:left="432" w:hanging="432"/>
      <w:jc w:val="both"/>
    </w:pPr>
    <w:rPr>
      <w:rFonts w:ascii="Arial" w:eastAsia="Calibri" w:hAnsi="Arial" w:cs="Arial"/>
      <w:lang w:eastAsia="pl-PL"/>
    </w:rPr>
  </w:style>
  <w:style w:type="paragraph" w:customStyle="1" w:styleId="Bodyby">
    <w:name w:val="Body.by"/>
    <w:basedOn w:val="Normalny"/>
    <w:uiPriority w:val="99"/>
    <w:rsid w:val="00201237"/>
    <w:pPr>
      <w:widowControl w:val="0"/>
      <w:suppressAutoHyphens/>
      <w:overflowPunct w:val="0"/>
      <w:autoSpaceDE w:val="0"/>
      <w:autoSpaceDN w:val="0"/>
      <w:adjustRightInd w:val="0"/>
      <w:spacing w:before="20" w:after="20" w:line="280" w:lineRule="atLeast"/>
      <w:ind w:left="426"/>
      <w:jc w:val="both"/>
      <w:textAlignment w:val="baseline"/>
    </w:pPr>
    <w:rPr>
      <w:rFonts w:eastAsia="Calibri" w:cs="Calibri"/>
    </w:rPr>
  </w:style>
  <w:style w:type="paragraph" w:customStyle="1" w:styleId="Poprawka1">
    <w:name w:val="Poprawka1"/>
    <w:hidden/>
    <w:uiPriority w:val="99"/>
    <w:semiHidden/>
    <w:rsid w:val="00201237"/>
    <w:rPr>
      <w:rFonts w:cs="Calibri"/>
      <w:sz w:val="22"/>
      <w:szCs w:val="22"/>
      <w:lang w:eastAsia="en-US"/>
    </w:rPr>
  </w:style>
  <w:style w:type="character" w:customStyle="1" w:styleId="FontStyle65">
    <w:name w:val="Font Style65"/>
    <w:uiPriority w:val="99"/>
    <w:rsid w:val="00201237"/>
    <w:rPr>
      <w:rFonts w:ascii="Arial" w:hAnsi="Arial"/>
      <w:sz w:val="18"/>
    </w:rPr>
  </w:style>
  <w:style w:type="paragraph" w:styleId="Nagwekspisutreci">
    <w:name w:val="TOC Heading"/>
    <w:basedOn w:val="Nagwek1"/>
    <w:next w:val="Normalny"/>
    <w:uiPriority w:val="39"/>
    <w:qFormat/>
    <w:rsid w:val="00201237"/>
    <w:pPr>
      <w:keepLines/>
      <w:spacing w:before="480" w:line="276" w:lineRule="auto"/>
      <w:outlineLvl w:val="9"/>
    </w:pPr>
    <w:rPr>
      <w:rFonts w:ascii="Cambria" w:hAnsi="Cambria" w:cs="Cambria"/>
      <w:bCs/>
      <w:color w:val="365F91"/>
      <w:szCs w:val="28"/>
      <w:lang w:eastAsia="en-US"/>
    </w:rPr>
  </w:style>
  <w:style w:type="paragraph" w:styleId="Spistreci4">
    <w:name w:val="toc 4"/>
    <w:basedOn w:val="Normalny"/>
    <w:next w:val="Normalny"/>
    <w:autoRedefine/>
    <w:uiPriority w:val="39"/>
    <w:rsid w:val="00201237"/>
    <w:pPr>
      <w:spacing w:after="100"/>
      <w:ind w:left="660"/>
    </w:pPr>
    <w:rPr>
      <w:rFonts w:cs="Calibri"/>
    </w:rPr>
  </w:style>
  <w:style w:type="paragraph" w:customStyle="1" w:styleId="Styl">
    <w:name w:val="Styl"/>
    <w:uiPriority w:val="99"/>
    <w:rsid w:val="0020123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kapitzlist2">
    <w:name w:val="Akapit z listą2"/>
    <w:basedOn w:val="Normalny"/>
    <w:uiPriority w:val="99"/>
    <w:rsid w:val="00201237"/>
    <w:pPr>
      <w:ind w:left="720"/>
      <w:contextualSpacing/>
    </w:pPr>
    <w:rPr>
      <w:rFonts w:eastAsia="Calibri" w:cs="Calibri"/>
    </w:rPr>
  </w:style>
  <w:style w:type="paragraph" w:customStyle="1" w:styleId="Standardowy1">
    <w:name w:val="Standardowy1"/>
    <w:uiPriority w:val="99"/>
    <w:rsid w:val="002012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customStyle="1" w:styleId="heading60">
    <w:name w:val="heading 60"/>
    <w:basedOn w:val="Domylnaczcionkaakapitu"/>
    <w:uiPriority w:val="99"/>
    <w:rsid w:val="00201237"/>
    <w:rPr>
      <w:rFonts w:ascii="Times New Roman" w:hAnsi="Times New Roman" w:cs="Times New Roman"/>
      <w:spacing w:val="0"/>
      <w:sz w:val="21"/>
      <w:szCs w:val="21"/>
      <w:u w:val="single"/>
    </w:rPr>
  </w:style>
  <w:style w:type="paragraph" w:styleId="Spistreci6">
    <w:name w:val="toc 6"/>
    <w:basedOn w:val="Normalny"/>
    <w:next w:val="Normalny"/>
    <w:autoRedefine/>
    <w:uiPriority w:val="39"/>
    <w:rsid w:val="00201237"/>
    <w:pPr>
      <w:spacing w:after="100"/>
      <w:ind w:left="11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201237"/>
    <w:pPr>
      <w:spacing w:after="100"/>
      <w:ind w:left="132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201237"/>
    <w:pPr>
      <w:spacing w:after="100"/>
      <w:ind w:left="154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201237"/>
    <w:pPr>
      <w:spacing w:after="100"/>
      <w:ind w:left="1760"/>
    </w:pPr>
    <w:rPr>
      <w:lang w:eastAsia="pl-PL"/>
    </w:rPr>
  </w:style>
  <w:style w:type="character" w:customStyle="1" w:styleId="DefaultZnak">
    <w:name w:val="Default Znak"/>
    <w:locked/>
    <w:rsid w:val="00201237"/>
    <w:rPr>
      <w:rFonts w:ascii="Arial" w:eastAsia="Calibri" w:hAnsi="Arial" w:cs="Arial"/>
      <w:sz w:val="22"/>
      <w:szCs w:val="22"/>
      <w:lang w:eastAsia="en-US"/>
    </w:rPr>
  </w:style>
  <w:style w:type="paragraph" w:customStyle="1" w:styleId="CMSHeadL2">
    <w:name w:val="CMS Head L2"/>
    <w:basedOn w:val="Normalny"/>
    <w:next w:val="Normalny"/>
    <w:autoRedefine/>
    <w:uiPriority w:val="99"/>
    <w:rsid w:val="00201237"/>
    <w:pPr>
      <w:widowControl w:val="0"/>
      <w:tabs>
        <w:tab w:val="left" w:pos="-3686"/>
      </w:tabs>
      <w:autoSpaceDE w:val="0"/>
      <w:autoSpaceDN w:val="0"/>
      <w:spacing w:before="120" w:after="120"/>
      <w:ind w:left="1134" w:hanging="709"/>
      <w:jc w:val="both"/>
      <w:outlineLvl w:val="1"/>
    </w:pPr>
    <w:rPr>
      <w:rFonts w:ascii="Arial" w:hAnsi="Arial" w:cs="Arial"/>
      <w:sz w:val="20"/>
      <w:szCs w:val="20"/>
      <w:lang w:eastAsia="pl-PL"/>
    </w:rPr>
  </w:style>
  <w:style w:type="character" w:customStyle="1" w:styleId="FontStyle34">
    <w:name w:val="Font Style34"/>
    <w:uiPriority w:val="99"/>
    <w:rsid w:val="00201237"/>
    <w:rPr>
      <w:rFonts w:ascii="Times New Roman" w:hAnsi="Times New Roman"/>
      <w:sz w:val="20"/>
    </w:rPr>
  </w:style>
  <w:style w:type="paragraph" w:customStyle="1" w:styleId="tekstwst">
    <w:name w:val="tekstwst"/>
    <w:basedOn w:val="Normalny"/>
    <w:uiPriority w:val="99"/>
    <w:rsid w:val="00201237"/>
    <w:pPr>
      <w:spacing w:before="60" w:after="60" w:line="240" w:lineRule="auto"/>
    </w:pPr>
    <w:rPr>
      <w:rFonts w:ascii="Times New Roman" w:eastAsia="Calibri" w:hAnsi="Times New Roman"/>
      <w:sz w:val="20"/>
      <w:szCs w:val="20"/>
      <w:lang w:eastAsia="pl-PL"/>
    </w:rPr>
  </w:style>
  <w:style w:type="character" w:customStyle="1" w:styleId="srodektresc">
    <w:name w:val="srodek_tresc"/>
    <w:basedOn w:val="Domylnaczcionkaakapitu"/>
    <w:uiPriority w:val="99"/>
    <w:rsid w:val="00201237"/>
    <w:rPr>
      <w:rFonts w:ascii="Tahoma" w:hAnsi="Tahoma" w:cs="Tahoma"/>
      <w:color w:val="333333"/>
      <w:sz w:val="18"/>
      <w:szCs w:val="18"/>
    </w:rPr>
  </w:style>
  <w:style w:type="paragraph" w:styleId="Listapunktowana4">
    <w:name w:val="List Bullet 4"/>
    <w:basedOn w:val="Normalny"/>
    <w:uiPriority w:val="99"/>
    <w:rsid w:val="00201237"/>
    <w:pPr>
      <w:numPr>
        <w:numId w:val="46"/>
      </w:num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ZnakZnakZnakZnakZnakZnakZnakZnak1">
    <w:name w:val="Znak Znak Znak Znak Znak Znak Znak Znak1"/>
    <w:basedOn w:val="Normalny"/>
    <w:uiPriority w:val="99"/>
    <w:rsid w:val="00201237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uiPriority w:val="99"/>
    <w:rsid w:val="00201237"/>
    <w:pPr>
      <w:suppressAutoHyphens/>
      <w:autoSpaceDN w:val="0"/>
      <w:ind w:left="720"/>
      <w:textAlignment w:val="baseline"/>
    </w:pPr>
    <w:rPr>
      <w:lang w:eastAsia="pl-PL"/>
    </w:rPr>
  </w:style>
  <w:style w:type="paragraph" w:customStyle="1" w:styleId="StylePoziom111ptCharChar">
    <w:name w:val="Style Poziom 1 + 11 pt Char Char"/>
    <w:basedOn w:val="Normalny"/>
    <w:autoRedefine/>
    <w:uiPriority w:val="99"/>
    <w:semiHidden/>
    <w:rsid w:val="00201237"/>
    <w:pPr>
      <w:keepNext/>
      <w:tabs>
        <w:tab w:val="num" w:pos="540"/>
        <w:tab w:val="num" w:pos="2553"/>
      </w:tabs>
      <w:spacing w:after="120" w:line="240" w:lineRule="auto"/>
      <w:ind w:left="540" w:hanging="567"/>
      <w:jc w:val="both"/>
      <w:outlineLvl w:val="0"/>
    </w:pPr>
    <w:rPr>
      <w:rFonts w:ascii="Times New Roman" w:hAnsi="Times New Roman"/>
      <w:b/>
      <w:bCs/>
      <w:caps/>
      <w:color w:val="000000"/>
      <w:lang w:eastAsia="pl-PL"/>
    </w:rPr>
  </w:style>
  <w:style w:type="character" w:customStyle="1" w:styleId="FontStyle136">
    <w:name w:val="Font Style136"/>
    <w:uiPriority w:val="99"/>
    <w:rsid w:val="00201237"/>
    <w:rPr>
      <w:rFonts w:ascii="Times New Roman" w:hAnsi="Times New Roman"/>
      <w:sz w:val="22"/>
    </w:rPr>
  </w:style>
  <w:style w:type="character" w:customStyle="1" w:styleId="StylePoziom111ptCharCharChar">
    <w:name w:val="Style Poziom 1 + 11 pt Char Char Char"/>
    <w:uiPriority w:val="99"/>
    <w:rsid w:val="00201237"/>
    <w:rPr>
      <w:rFonts w:ascii="Times New Roman" w:hAnsi="Times New Roman"/>
      <w:b/>
      <w:color w:val="000000"/>
      <w:sz w:val="22"/>
      <w:lang w:val="pl-PL" w:eastAsia="pl-PL"/>
    </w:rPr>
  </w:style>
  <w:style w:type="character" w:customStyle="1" w:styleId="FontStyle52">
    <w:name w:val="Font Style52"/>
    <w:uiPriority w:val="99"/>
    <w:rsid w:val="00201237"/>
    <w:rPr>
      <w:rFonts w:ascii="Times New Roman" w:hAnsi="Times New Roman"/>
      <w:sz w:val="22"/>
    </w:rPr>
  </w:style>
  <w:style w:type="character" w:customStyle="1" w:styleId="FontStyle38">
    <w:name w:val="Font Style38"/>
    <w:uiPriority w:val="99"/>
    <w:rsid w:val="00201237"/>
    <w:rPr>
      <w:rFonts w:ascii="Times New Roman" w:hAnsi="Times New Roman"/>
      <w:sz w:val="20"/>
    </w:rPr>
  </w:style>
  <w:style w:type="character" w:customStyle="1" w:styleId="FontStyle26">
    <w:name w:val="Font Style26"/>
    <w:uiPriority w:val="99"/>
    <w:rsid w:val="00201237"/>
    <w:rPr>
      <w:rFonts w:ascii="Arial Unicode MS" w:eastAsia="Arial Unicode MS"/>
      <w:b/>
      <w:i/>
      <w:spacing w:val="10"/>
      <w:sz w:val="20"/>
    </w:rPr>
  </w:style>
  <w:style w:type="paragraph" w:customStyle="1" w:styleId="default0">
    <w:name w:val="default"/>
    <w:basedOn w:val="Normalny"/>
    <w:uiPriority w:val="99"/>
    <w:rsid w:val="00201237"/>
    <w:pPr>
      <w:spacing w:after="0" w:line="240" w:lineRule="auto"/>
    </w:pPr>
    <w:rPr>
      <w:rFonts w:eastAsia="Calibri" w:cs="Calibri"/>
      <w:color w:val="000000"/>
      <w:sz w:val="24"/>
      <w:szCs w:val="24"/>
      <w:lang w:eastAsia="pl-PL"/>
    </w:rPr>
  </w:style>
  <w:style w:type="paragraph" w:customStyle="1" w:styleId="Style40">
    <w:name w:val="Style40"/>
    <w:basedOn w:val="Normalny"/>
    <w:uiPriority w:val="99"/>
    <w:rsid w:val="00201237"/>
    <w:pPr>
      <w:widowControl w:val="0"/>
      <w:autoSpaceDE w:val="0"/>
      <w:autoSpaceDN w:val="0"/>
      <w:adjustRightInd w:val="0"/>
      <w:spacing w:after="0" w:line="283" w:lineRule="exact"/>
      <w:ind w:hanging="360"/>
      <w:jc w:val="both"/>
    </w:pPr>
    <w:rPr>
      <w:rFonts w:ascii="Cambria" w:hAnsi="Cambria"/>
      <w:sz w:val="24"/>
      <w:szCs w:val="24"/>
      <w:lang w:eastAsia="pl-PL"/>
    </w:rPr>
  </w:style>
  <w:style w:type="character" w:customStyle="1" w:styleId="FontStyle49">
    <w:name w:val="Font Style49"/>
    <w:uiPriority w:val="99"/>
    <w:rsid w:val="00201237"/>
    <w:rPr>
      <w:rFonts w:ascii="Times New Roman" w:hAnsi="Times New Roman"/>
      <w:spacing w:val="10"/>
      <w:sz w:val="18"/>
    </w:rPr>
  </w:style>
  <w:style w:type="character" w:customStyle="1" w:styleId="NagwekZnak1">
    <w:name w:val="Nagłówek Znak1"/>
    <w:uiPriority w:val="99"/>
    <w:locked/>
    <w:rsid w:val="00201237"/>
    <w:rPr>
      <w:rFonts w:ascii="Times New Roman" w:hAnsi="Times New Roman"/>
      <w:sz w:val="24"/>
      <w:lang w:eastAsia="pl-PL"/>
    </w:rPr>
  </w:style>
  <w:style w:type="character" w:customStyle="1" w:styleId="StopkaZnak1">
    <w:name w:val="Stopka Znak1"/>
    <w:uiPriority w:val="99"/>
    <w:locked/>
    <w:rsid w:val="00201237"/>
    <w:rPr>
      <w:rFonts w:ascii="Times New Roman" w:hAnsi="Times New Roman"/>
      <w:sz w:val="24"/>
      <w:lang w:eastAsia="pl-PL"/>
    </w:rPr>
  </w:style>
  <w:style w:type="paragraph" w:customStyle="1" w:styleId="Punktator">
    <w:name w:val="Punktator"/>
    <w:basedOn w:val="Normalny"/>
    <w:link w:val="PunktatorZnak"/>
    <w:uiPriority w:val="99"/>
    <w:rsid w:val="00201237"/>
    <w:pPr>
      <w:numPr>
        <w:numId w:val="47"/>
      </w:numPr>
      <w:spacing w:after="0"/>
      <w:jc w:val="both"/>
    </w:pPr>
    <w:rPr>
      <w:rFonts w:ascii="Arial" w:hAnsi="Arial"/>
      <w:b/>
      <w:sz w:val="20"/>
      <w:szCs w:val="20"/>
      <w:lang w:eastAsia="pl-PL"/>
    </w:rPr>
  </w:style>
  <w:style w:type="character" w:customStyle="1" w:styleId="PunktatorZnak">
    <w:name w:val="Punktator Znak"/>
    <w:link w:val="Punktator"/>
    <w:uiPriority w:val="99"/>
    <w:locked/>
    <w:rsid w:val="00201237"/>
    <w:rPr>
      <w:rFonts w:ascii="Arial" w:hAnsi="Arial"/>
      <w:b/>
    </w:rPr>
  </w:style>
  <w:style w:type="paragraph" w:customStyle="1" w:styleId="Tekstpodstawowy22">
    <w:name w:val="Tekst podstawowy 22"/>
    <w:basedOn w:val="Normalny"/>
    <w:uiPriority w:val="99"/>
    <w:rsid w:val="00201237"/>
    <w:pPr>
      <w:suppressAutoHyphens/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Domylnaczcionkaakapitu"/>
    <w:rsid w:val="00201237"/>
  </w:style>
  <w:style w:type="paragraph" w:styleId="Lista2">
    <w:name w:val="List 2"/>
    <w:basedOn w:val="Normalny"/>
    <w:unhideWhenUsed/>
    <w:rsid w:val="00201237"/>
    <w:pPr>
      <w:ind w:left="566" w:hanging="283"/>
      <w:contextualSpacing/>
    </w:pPr>
    <w:rPr>
      <w:rFonts w:cs="Calibri"/>
    </w:rPr>
  </w:style>
  <w:style w:type="paragraph" w:customStyle="1" w:styleId="PP">
    <w:name w:val="PP"/>
    <w:basedOn w:val="Normalny"/>
    <w:rsid w:val="00201237"/>
    <w:pPr>
      <w:keepLines/>
      <w:spacing w:before="160" w:after="0" w:line="300" w:lineRule="exact"/>
      <w:jc w:val="both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INtekst">
    <w:name w:val="IN tekst"/>
    <w:basedOn w:val="Tekstpodstawowy"/>
    <w:rsid w:val="00201237"/>
    <w:pPr>
      <w:spacing w:line="288" w:lineRule="auto"/>
    </w:pPr>
    <w:rPr>
      <w:rFonts w:ascii="Verdana" w:hAnsi="Verdana"/>
      <w:bCs/>
      <w:spacing w:val="4"/>
      <w:kern w:val="16"/>
      <w:sz w:val="16"/>
      <w:szCs w:val="20"/>
    </w:rPr>
  </w:style>
  <w:style w:type="character" w:customStyle="1" w:styleId="luchili">
    <w:name w:val="luc_hili"/>
    <w:rsid w:val="00201237"/>
  </w:style>
  <w:style w:type="paragraph" w:customStyle="1" w:styleId="Style2">
    <w:name w:val="Style2"/>
    <w:basedOn w:val="Normalny"/>
    <w:uiPriority w:val="99"/>
    <w:rsid w:val="00201237"/>
    <w:pPr>
      <w:widowControl w:val="0"/>
      <w:autoSpaceDE w:val="0"/>
      <w:autoSpaceDN w:val="0"/>
      <w:adjustRightInd w:val="0"/>
      <w:spacing w:after="0" w:line="182" w:lineRule="exact"/>
      <w:ind w:hanging="106"/>
    </w:pPr>
    <w:rPr>
      <w:rFonts w:ascii="Arial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rsid w:val="002012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201237"/>
    <w:pPr>
      <w:widowControl w:val="0"/>
      <w:autoSpaceDE w:val="0"/>
      <w:autoSpaceDN w:val="0"/>
      <w:adjustRightInd w:val="0"/>
      <w:spacing w:after="0" w:line="174" w:lineRule="exact"/>
      <w:ind w:hanging="202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FontStyle44">
    <w:name w:val="Font Style44"/>
    <w:rsid w:val="00201237"/>
    <w:rPr>
      <w:rFonts w:ascii="Arial" w:hAnsi="Arial" w:cs="Arial"/>
      <w:b/>
      <w:bCs/>
      <w:sz w:val="12"/>
      <w:szCs w:val="12"/>
    </w:rPr>
  </w:style>
  <w:style w:type="character" w:customStyle="1" w:styleId="FontStyle45">
    <w:name w:val="Font Style45"/>
    <w:uiPriority w:val="99"/>
    <w:rsid w:val="00201237"/>
    <w:rPr>
      <w:rFonts w:ascii="Arial" w:hAnsi="Arial" w:cs="Arial"/>
      <w:sz w:val="12"/>
      <w:szCs w:val="12"/>
    </w:rPr>
  </w:style>
  <w:style w:type="paragraph" w:customStyle="1" w:styleId="Domylny">
    <w:name w:val="Domyślny"/>
    <w:rsid w:val="00201237"/>
    <w:pPr>
      <w:suppressAutoHyphens/>
      <w:spacing w:after="200" w:line="276" w:lineRule="auto"/>
    </w:pPr>
    <w:rPr>
      <w:rFonts w:eastAsia="Calibri"/>
      <w:sz w:val="22"/>
      <w:szCs w:val="22"/>
      <w:lang w:eastAsia="en-US"/>
    </w:rPr>
  </w:style>
  <w:style w:type="paragraph" w:customStyle="1" w:styleId="tresc">
    <w:name w:val="tresc"/>
    <w:basedOn w:val="Normalny"/>
    <w:rsid w:val="002012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customStyle="1" w:styleId="redniecieniowanie2akcent11">
    <w:name w:val="Średnie cieniowanie 2 — akcent 11"/>
    <w:basedOn w:val="Standardowy"/>
    <w:next w:val="redniecieniowanie2akcent1"/>
    <w:uiPriority w:val="64"/>
    <w:rsid w:val="00201237"/>
    <w:rPr>
      <w:rFonts w:eastAsia="MS Mincho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201237"/>
    <w:rPr>
      <w:rFonts w:eastAsia="MS Mincho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st">
    <w:name w:val="st"/>
    <w:basedOn w:val="Domylnaczcionkaakapitu"/>
    <w:rsid w:val="00201237"/>
  </w:style>
  <w:style w:type="character" w:customStyle="1" w:styleId="Normalny1Znak">
    <w:name w:val="Normalny 1 Znak"/>
    <w:link w:val="Normalny1"/>
    <w:rsid w:val="00201237"/>
    <w:rPr>
      <w:rFonts w:ascii="Helvetica" w:eastAsia="Arial Unicode MS" w:hAnsi="Helvetica"/>
      <w:color w:val="000000"/>
      <w:szCs w:val="24"/>
      <w:lang w:eastAsia="x-none"/>
    </w:rPr>
  </w:style>
  <w:style w:type="paragraph" w:customStyle="1" w:styleId="Normalny1">
    <w:name w:val="Normalny 1"/>
    <w:basedOn w:val="Normalny"/>
    <w:link w:val="Normalny1Znak"/>
    <w:qFormat/>
    <w:rsid w:val="00201237"/>
    <w:pPr>
      <w:keepLines/>
      <w:suppressAutoHyphens/>
      <w:spacing w:after="120"/>
      <w:ind w:left="567"/>
      <w:jc w:val="both"/>
    </w:pPr>
    <w:rPr>
      <w:rFonts w:ascii="Helvetica" w:eastAsia="Arial Unicode MS" w:hAnsi="Helvetica"/>
      <w:color w:val="000000"/>
      <w:sz w:val="20"/>
      <w:szCs w:val="24"/>
      <w:lang w:eastAsia="x-none"/>
    </w:rPr>
  </w:style>
  <w:style w:type="paragraph" w:customStyle="1" w:styleId="Normalny2">
    <w:name w:val="Normalny 2"/>
    <w:basedOn w:val="Normalny"/>
    <w:qFormat/>
    <w:rsid w:val="00201237"/>
    <w:pPr>
      <w:keepLines/>
      <w:suppressAutoHyphens/>
      <w:spacing w:after="120"/>
      <w:ind w:left="1276"/>
      <w:jc w:val="both"/>
    </w:pPr>
    <w:rPr>
      <w:rFonts w:ascii="Helvetica" w:eastAsia="Arial" w:hAnsi="Helvetica" w:cs="Arial"/>
      <w:bCs/>
      <w:szCs w:val="18"/>
    </w:rPr>
  </w:style>
  <w:style w:type="paragraph" w:customStyle="1" w:styleId="Wstp">
    <w:name w:val="Wstęp"/>
    <w:basedOn w:val="Normalny"/>
    <w:qFormat/>
    <w:rsid w:val="00201237"/>
    <w:pPr>
      <w:keepLines/>
      <w:tabs>
        <w:tab w:val="num" w:pos="360"/>
      </w:tabs>
      <w:suppressAutoHyphens/>
      <w:spacing w:after="120"/>
      <w:contextualSpacing/>
      <w:jc w:val="both"/>
    </w:pPr>
    <w:rPr>
      <w:rFonts w:ascii="Helvetica" w:eastAsia="Arial Unicode MS" w:hAnsi="Helvetica" w:cs="Arial Unicode MS"/>
      <w:color w:val="000000"/>
      <w:lang w:eastAsia="pl-PL"/>
    </w:rPr>
  </w:style>
  <w:style w:type="table" w:customStyle="1" w:styleId="Tabela-Siatka311">
    <w:name w:val="Tabela - Siatka311"/>
    <w:basedOn w:val="Standardowy"/>
    <w:next w:val="Tabela-Siatka"/>
    <w:uiPriority w:val="59"/>
    <w:rsid w:val="0020123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20123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rsid w:val="0020123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next w:val="Tabela-Siatka"/>
    <w:uiPriority w:val="59"/>
    <w:rsid w:val="0020123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2012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aragraph0">
    <w:name w:val="paragraph"/>
    <w:basedOn w:val="Normalny"/>
    <w:rsid w:val="002012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trackchangetextinsertion">
    <w:name w:val="trackchangetextinsertion"/>
    <w:basedOn w:val="Domylnaczcionkaakapitu"/>
    <w:rsid w:val="00201237"/>
  </w:style>
  <w:style w:type="character" w:customStyle="1" w:styleId="textrun">
    <w:name w:val="textrun"/>
    <w:basedOn w:val="Domylnaczcionkaakapitu"/>
    <w:rsid w:val="00201237"/>
  </w:style>
  <w:style w:type="character" w:customStyle="1" w:styleId="spellingerror">
    <w:name w:val="spellingerror"/>
    <w:basedOn w:val="Domylnaczcionkaakapitu"/>
    <w:rsid w:val="00201237"/>
  </w:style>
  <w:style w:type="character" w:customStyle="1" w:styleId="normaltextrun">
    <w:name w:val="normaltextrun"/>
    <w:basedOn w:val="Domylnaczcionkaakapitu"/>
    <w:rsid w:val="00201237"/>
  </w:style>
  <w:style w:type="character" w:customStyle="1" w:styleId="eop">
    <w:name w:val="eop"/>
    <w:basedOn w:val="Domylnaczcionkaakapitu"/>
    <w:rsid w:val="00201237"/>
  </w:style>
  <w:style w:type="character" w:customStyle="1" w:styleId="contentcontrol">
    <w:name w:val="contentcontrol"/>
    <w:basedOn w:val="Domylnaczcionkaakapitu"/>
    <w:rsid w:val="00201237"/>
  </w:style>
  <w:style w:type="character" w:customStyle="1" w:styleId="contentcontrolboundarysink">
    <w:name w:val="contentcontrolboundarysink"/>
    <w:basedOn w:val="Domylnaczcionkaakapitu"/>
    <w:rsid w:val="00201237"/>
  </w:style>
  <w:style w:type="character" w:customStyle="1" w:styleId="superscript">
    <w:name w:val="superscript"/>
    <w:basedOn w:val="Domylnaczcionkaakapitu"/>
    <w:rsid w:val="00201237"/>
  </w:style>
  <w:style w:type="character" w:customStyle="1" w:styleId="linebreakblob">
    <w:name w:val="linebreakblob"/>
    <w:basedOn w:val="Domylnaczcionkaakapitu"/>
    <w:rsid w:val="00201237"/>
  </w:style>
  <w:style w:type="character" w:customStyle="1" w:styleId="bcx0">
    <w:name w:val="bcx0"/>
    <w:basedOn w:val="Domylnaczcionkaakapitu"/>
    <w:rsid w:val="00201237"/>
  </w:style>
  <w:style w:type="character" w:customStyle="1" w:styleId="contextualspellingandgrammarerror">
    <w:name w:val="contextualspellingandgrammarerror"/>
    <w:basedOn w:val="Domylnaczcionkaakapitu"/>
    <w:rsid w:val="00201237"/>
  </w:style>
  <w:style w:type="table" w:styleId="redniecieniowanie1akcent1">
    <w:name w:val="Medium Shading 1 Accent 1"/>
    <w:basedOn w:val="Standardowy"/>
    <w:uiPriority w:val="63"/>
    <w:semiHidden/>
    <w:unhideWhenUsed/>
    <w:rsid w:val="00201237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semiHidden/>
    <w:unhideWhenUsed/>
    <w:rsid w:val="002012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semiHidden/>
    <w:unhideWhenUsed/>
    <w:rsid w:val="002012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201237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">
    <w:name w:val="Heading #6"/>
    <w:basedOn w:val="Domylnaczcionkaakapitu"/>
    <w:uiPriority w:val="99"/>
    <w:rsid w:val="00201237"/>
    <w:rPr>
      <w:rFonts w:ascii="Times New Roman" w:hAnsi="Times New Roman" w:cs="Times New Roman"/>
      <w:spacing w:val="0"/>
      <w:sz w:val="21"/>
      <w:szCs w:val="21"/>
      <w:u w:val="single"/>
    </w:rPr>
  </w:style>
  <w:style w:type="table" w:customStyle="1" w:styleId="redniecieniowanie2akcent12">
    <w:name w:val="Średnie cieniowanie 2 — akcent 12"/>
    <w:basedOn w:val="Standardowy"/>
    <w:next w:val="redniecieniowanie2akcent1"/>
    <w:uiPriority w:val="64"/>
    <w:rsid w:val="00201237"/>
    <w:rPr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rsid w:val="00201237"/>
    <w:rPr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ela-Siatka141">
    <w:name w:val="Tabela - Siatka141"/>
    <w:basedOn w:val="Standardowy"/>
    <w:next w:val="Tabela-Siatka"/>
    <w:uiPriority w:val="59"/>
    <w:rsid w:val="002012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1">
    <w:name w:val="Tabela - Siatka321"/>
    <w:basedOn w:val="Standardowy"/>
    <w:next w:val="Tabela-Siatka"/>
    <w:uiPriority w:val="59"/>
    <w:rsid w:val="0020123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201237"/>
  </w:style>
  <w:style w:type="numbering" w:customStyle="1" w:styleId="1ust111">
    <w:name w:val="§ 1. / ust. 111"/>
    <w:rsid w:val="009C7E3C"/>
  </w:style>
  <w:style w:type="numbering" w:customStyle="1" w:styleId="1ust121">
    <w:name w:val="§ 1. / ust. 121"/>
    <w:rsid w:val="009C7E3C"/>
  </w:style>
  <w:style w:type="table" w:customStyle="1" w:styleId="TableDefinitionsGrid1222">
    <w:name w:val="Table Definitions Grid1222"/>
    <w:basedOn w:val="Standardowy"/>
    <w:next w:val="Tabela-Siatka"/>
    <w:uiPriority w:val="39"/>
    <w:rsid w:val="00883E9D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007C2"/>
    <w:rPr>
      <w:color w:val="605E5C"/>
      <w:shd w:val="clear" w:color="auto" w:fill="E1DFDD"/>
    </w:rPr>
  </w:style>
  <w:style w:type="table" w:customStyle="1" w:styleId="Tabela-Siatka221">
    <w:name w:val="Tabela - Siatka221"/>
    <w:basedOn w:val="Standardowy"/>
    <w:next w:val="Tabela-Siatka"/>
    <w:uiPriority w:val="59"/>
    <w:rsid w:val="000B386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5">
    <w:name w:val="Bez listy25"/>
    <w:next w:val="Bezlisty"/>
    <w:uiPriority w:val="99"/>
    <w:semiHidden/>
    <w:unhideWhenUsed/>
    <w:rsid w:val="000D1F9B"/>
  </w:style>
  <w:style w:type="paragraph" w:styleId="Tekstblokowy">
    <w:name w:val="Block Text"/>
    <w:basedOn w:val="Normalny"/>
    <w:semiHidden/>
    <w:unhideWhenUsed/>
    <w:rsid w:val="000D1F9B"/>
    <w:pPr>
      <w:spacing w:after="0" w:line="240" w:lineRule="auto"/>
      <w:ind w:left="720" w:right="43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0D1F9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UstpnumerowanyZnak">
    <w:name w:val="Ustęp numerowany Znak"/>
    <w:link w:val="Ustpnumerowany"/>
    <w:locked/>
    <w:rsid w:val="000D1F9B"/>
    <w:rPr>
      <w:rFonts w:ascii="Palatino Linotype" w:eastAsia="Calibri" w:hAnsi="Palatino Linotype"/>
      <w:sz w:val="24"/>
      <w:szCs w:val="24"/>
    </w:rPr>
  </w:style>
  <w:style w:type="table" w:customStyle="1" w:styleId="TableDefinitionsGrid1223">
    <w:name w:val="Table Definitions Grid1223"/>
    <w:basedOn w:val="Standardowy"/>
    <w:next w:val="Tabela-Siatka"/>
    <w:uiPriority w:val="39"/>
    <w:rsid w:val="000D1F9B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0D1F9B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ze">
    <w:name w:val="size"/>
    <w:basedOn w:val="Domylnaczcionkaakapitu"/>
    <w:rsid w:val="000D1F9B"/>
  </w:style>
  <w:style w:type="table" w:customStyle="1" w:styleId="TableDefinitionsGrid1224">
    <w:name w:val="Table Definitions Grid1224"/>
    <w:basedOn w:val="Standardowy"/>
    <w:next w:val="Tabela-Siatka"/>
    <w:uiPriority w:val="39"/>
    <w:rsid w:val="000D1F9B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uiPriority w:val="99"/>
    <w:semiHidden/>
    <w:unhideWhenUsed/>
    <w:rsid w:val="000D1F9B"/>
    <w:rPr>
      <w:color w:val="605E5C"/>
      <w:shd w:val="clear" w:color="auto" w:fill="E1DFDD"/>
    </w:rPr>
  </w:style>
  <w:style w:type="numbering" w:customStyle="1" w:styleId="Bezlisty26">
    <w:name w:val="Bez listy26"/>
    <w:next w:val="Bezlisty"/>
    <w:uiPriority w:val="99"/>
    <w:semiHidden/>
    <w:unhideWhenUsed/>
    <w:rsid w:val="000D1F9B"/>
  </w:style>
  <w:style w:type="table" w:customStyle="1" w:styleId="TableDefinitionsGrid12231">
    <w:name w:val="Table Definitions Grid12231"/>
    <w:basedOn w:val="Standardowy"/>
    <w:next w:val="Tabela-Siatka"/>
    <w:uiPriority w:val="39"/>
    <w:rsid w:val="000D1F9B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next w:val="Tabela-Siatka"/>
    <w:uiPriority w:val="59"/>
    <w:rsid w:val="000D1F9B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5">
    <w:name w:val="Table Definitions Grid1225"/>
    <w:basedOn w:val="Standardowy"/>
    <w:next w:val="Tabela-Siatka"/>
    <w:uiPriority w:val="39"/>
    <w:rsid w:val="000D1F9B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7">
    <w:name w:val="Bez listy27"/>
    <w:next w:val="Bezlisty"/>
    <w:uiPriority w:val="99"/>
    <w:semiHidden/>
    <w:unhideWhenUsed/>
    <w:rsid w:val="000D1F9B"/>
  </w:style>
  <w:style w:type="table" w:customStyle="1" w:styleId="TableDefinitionsGrid12232">
    <w:name w:val="Table Definitions Grid12232"/>
    <w:basedOn w:val="Standardowy"/>
    <w:next w:val="Tabela-Siatka"/>
    <w:uiPriority w:val="39"/>
    <w:rsid w:val="000D1F9B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0D1F9B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6">
    <w:name w:val="Table Definitions Grid1226"/>
    <w:basedOn w:val="Standardowy"/>
    <w:next w:val="Tabela-Siatka"/>
    <w:uiPriority w:val="39"/>
    <w:rsid w:val="000D1F9B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6">
    <w:name w:val="Tabela - Siatka36"/>
    <w:basedOn w:val="Standardowy"/>
    <w:next w:val="Tabela-Siatka"/>
    <w:uiPriority w:val="59"/>
    <w:rsid w:val="009216C6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ytatintensywny2">
    <w:name w:val="Cytat intensywny2"/>
    <w:basedOn w:val="Normalny"/>
    <w:next w:val="Normalny"/>
    <w:uiPriority w:val="30"/>
    <w:qFormat/>
    <w:rsid w:val="006F02DA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character" w:customStyle="1" w:styleId="e24kjd">
    <w:name w:val="e24kjd"/>
    <w:rsid w:val="006F02DA"/>
  </w:style>
  <w:style w:type="character" w:customStyle="1" w:styleId="CytatintensywnyZnak2">
    <w:name w:val="Cytat intensywny Znak2"/>
    <w:basedOn w:val="Domylnaczcionkaakapitu"/>
    <w:uiPriority w:val="30"/>
    <w:rsid w:val="006F02DA"/>
    <w:rPr>
      <w:i/>
      <w:iCs/>
      <w:color w:val="4F81BD" w:themeColor="accent1"/>
    </w:rPr>
  </w:style>
  <w:style w:type="character" w:customStyle="1" w:styleId="Nagweklubstopka2">
    <w:name w:val="Nagłówek lub stopka (2)_"/>
    <w:basedOn w:val="Domylnaczcionkaakapitu"/>
    <w:link w:val="Nagweklubstopka20"/>
    <w:rsid w:val="006F02DA"/>
    <w:rPr>
      <w:rFonts w:ascii="Times New Roman" w:hAnsi="Times New Roman"/>
    </w:rPr>
  </w:style>
  <w:style w:type="character" w:customStyle="1" w:styleId="Podpistabeli">
    <w:name w:val="Podpis tabeli_"/>
    <w:basedOn w:val="Domylnaczcionkaakapitu"/>
    <w:link w:val="Podpistabeli0"/>
    <w:rsid w:val="006F02DA"/>
    <w:rPr>
      <w:rFonts w:ascii="Arial Narrow" w:eastAsia="Arial Narrow" w:hAnsi="Arial Narrow" w:cs="Arial Narrow"/>
      <w:sz w:val="16"/>
      <w:szCs w:val="16"/>
    </w:rPr>
  </w:style>
  <w:style w:type="character" w:customStyle="1" w:styleId="Inne">
    <w:name w:val="Inne_"/>
    <w:basedOn w:val="Domylnaczcionkaakapitu"/>
    <w:link w:val="Inne0"/>
    <w:rsid w:val="006F02DA"/>
    <w:rPr>
      <w:rFonts w:ascii="Arial Narrow" w:eastAsia="Arial Narrow" w:hAnsi="Arial Narrow" w:cs="Arial Narrow"/>
      <w:sz w:val="18"/>
      <w:szCs w:val="18"/>
    </w:rPr>
  </w:style>
  <w:style w:type="character" w:customStyle="1" w:styleId="Teksttreci5">
    <w:name w:val="Tekst treści (5)_"/>
    <w:basedOn w:val="Domylnaczcionkaakapitu"/>
    <w:link w:val="Teksttreci50"/>
    <w:rsid w:val="006F02DA"/>
    <w:rPr>
      <w:rFonts w:ascii="Arial Narrow" w:eastAsia="Arial Narrow" w:hAnsi="Arial Narrow" w:cs="Arial Narrow"/>
      <w:b/>
      <w:bCs/>
      <w:i/>
      <w:iCs/>
    </w:rPr>
  </w:style>
  <w:style w:type="character" w:customStyle="1" w:styleId="Nagwek11">
    <w:name w:val="Nagłówek #1_"/>
    <w:basedOn w:val="Domylnaczcionkaakapitu"/>
    <w:link w:val="Nagwek12"/>
    <w:rsid w:val="006F02DA"/>
    <w:rPr>
      <w:rFonts w:ascii="Arial Narrow" w:eastAsia="Arial Narrow" w:hAnsi="Arial Narrow" w:cs="Arial Narrow"/>
      <w:b/>
      <w:bCs/>
      <w:u w:val="single"/>
    </w:rPr>
  </w:style>
  <w:style w:type="paragraph" w:customStyle="1" w:styleId="Nagweklubstopka20">
    <w:name w:val="Nagłówek lub stopka (2)"/>
    <w:basedOn w:val="Normalny"/>
    <w:link w:val="Nagweklubstopka2"/>
    <w:rsid w:val="006F02DA"/>
    <w:pPr>
      <w:widowControl w:val="0"/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Podpistabeli0">
    <w:name w:val="Podpis tabeli"/>
    <w:basedOn w:val="Normalny"/>
    <w:link w:val="Podpistabeli"/>
    <w:rsid w:val="006F02DA"/>
    <w:pPr>
      <w:widowControl w:val="0"/>
      <w:spacing w:after="0" w:line="240" w:lineRule="auto"/>
    </w:pPr>
    <w:rPr>
      <w:rFonts w:ascii="Arial Narrow" w:eastAsia="Arial Narrow" w:hAnsi="Arial Narrow" w:cs="Arial Narrow"/>
      <w:sz w:val="16"/>
      <w:szCs w:val="16"/>
      <w:lang w:eastAsia="pl-PL"/>
    </w:rPr>
  </w:style>
  <w:style w:type="paragraph" w:customStyle="1" w:styleId="Inne0">
    <w:name w:val="Inne"/>
    <w:basedOn w:val="Normalny"/>
    <w:link w:val="Inne"/>
    <w:rsid w:val="006F02DA"/>
    <w:pPr>
      <w:widowControl w:val="0"/>
      <w:spacing w:after="0" w:line="240" w:lineRule="auto"/>
    </w:pPr>
    <w:rPr>
      <w:rFonts w:ascii="Arial Narrow" w:eastAsia="Arial Narrow" w:hAnsi="Arial Narrow" w:cs="Arial Narrow"/>
      <w:sz w:val="18"/>
      <w:szCs w:val="18"/>
      <w:lang w:eastAsia="pl-PL"/>
    </w:rPr>
  </w:style>
  <w:style w:type="paragraph" w:customStyle="1" w:styleId="Teksttreci50">
    <w:name w:val="Tekst treści (5)"/>
    <w:basedOn w:val="Normalny"/>
    <w:link w:val="Teksttreci5"/>
    <w:rsid w:val="006F02DA"/>
    <w:pPr>
      <w:widowControl w:val="0"/>
      <w:spacing w:after="240" w:line="240" w:lineRule="auto"/>
    </w:pPr>
    <w:rPr>
      <w:rFonts w:ascii="Arial Narrow" w:eastAsia="Arial Narrow" w:hAnsi="Arial Narrow" w:cs="Arial Narrow"/>
      <w:b/>
      <w:bCs/>
      <w:i/>
      <w:iCs/>
      <w:sz w:val="20"/>
      <w:szCs w:val="20"/>
      <w:lang w:eastAsia="pl-PL"/>
    </w:rPr>
  </w:style>
  <w:style w:type="paragraph" w:customStyle="1" w:styleId="Nagwek12">
    <w:name w:val="Nagłówek #1"/>
    <w:basedOn w:val="Normalny"/>
    <w:link w:val="Nagwek11"/>
    <w:rsid w:val="006F02DA"/>
    <w:pPr>
      <w:widowControl w:val="0"/>
      <w:spacing w:after="0" w:line="240" w:lineRule="auto"/>
      <w:outlineLvl w:val="0"/>
    </w:pPr>
    <w:rPr>
      <w:rFonts w:ascii="Arial Narrow" w:eastAsia="Arial Narrow" w:hAnsi="Arial Narrow" w:cs="Arial Narrow"/>
      <w:b/>
      <w:bCs/>
      <w:sz w:val="20"/>
      <w:szCs w:val="20"/>
      <w:u w:val="single"/>
      <w:lang w:eastAsia="pl-PL"/>
    </w:rPr>
  </w:style>
  <w:style w:type="paragraph" w:customStyle="1" w:styleId="xl85">
    <w:name w:val="xl85"/>
    <w:basedOn w:val="Normalny"/>
    <w:rsid w:val="006F02D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6F02DA"/>
    <w:pP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6F02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6F0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6F02D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6F02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6F02D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6F02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6F02D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6F02D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6F0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6F02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6F02D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6F02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6F02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6F0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6F02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6F02D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6F02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6F0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6F02D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6F02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6F02D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6F02D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6F02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6F02D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6F0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6F02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6F02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  <w:lang w:eastAsia="pl-PL"/>
    </w:rPr>
  </w:style>
  <w:style w:type="paragraph" w:customStyle="1" w:styleId="xl116">
    <w:name w:val="xl116"/>
    <w:basedOn w:val="Normalny"/>
    <w:rsid w:val="006F02D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7">
    <w:name w:val="xl117"/>
    <w:basedOn w:val="Normalny"/>
    <w:rsid w:val="006F02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6F02D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19">
    <w:name w:val="xl119"/>
    <w:basedOn w:val="Normalny"/>
    <w:rsid w:val="006F02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0">
    <w:name w:val="xl120"/>
    <w:basedOn w:val="Normalny"/>
    <w:rsid w:val="006F02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6F02D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6F02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3">
    <w:name w:val="xl123"/>
    <w:basedOn w:val="Normalny"/>
    <w:rsid w:val="006F02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4">
    <w:name w:val="xl124"/>
    <w:basedOn w:val="Normalny"/>
    <w:rsid w:val="006F02D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5">
    <w:name w:val="xl125"/>
    <w:basedOn w:val="Normalny"/>
    <w:rsid w:val="006F02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6">
    <w:name w:val="xl126"/>
    <w:basedOn w:val="Normalny"/>
    <w:rsid w:val="006F02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  <w:lang w:eastAsia="pl-PL"/>
    </w:rPr>
  </w:style>
  <w:style w:type="paragraph" w:customStyle="1" w:styleId="xl127">
    <w:name w:val="xl127"/>
    <w:basedOn w:val="Normalny"/>
    <w:rsid w:val="006F02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4"/>
      <w:szCs w:val="24"/>
      <w:lang w:eastAsia="pl-PL"/>
    </w:rPr>
  </w:style>
  <w:style w:type="paragraph" w:customStyle="1" w:styleId="xl128">
    <w:name w:val="xl128"/>
    <w:basedOn w:val="Normalny"/>
    <w:rsid w:val="006F02D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29">
    <w:name w:val="xl129"/>
    <w:basedOn w:val="Normalny"/>
    <w:rsid w:val="006F02D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30">
    <w:name w:val="xl130"/>
    <w:basedOn w:val="Normalny"/>
    <w:rsid w:val="006F02D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31">
    <w:name w:val="xl131"/>
    <w:basedOn w:val="Normalny"/>
    <w:rsid w:val="006F02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32">
    <w:name w:val="xl132"/>
    <w:basedOn w:val="Normalny"/>
    <w:rsid w:val="006F02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33">
    <w:name w:val="xl133"/>
    <w:basedOn w:val="Normalny"/>
    <w:rsid w:val="006F0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34">
    <w:name w:val="xl134"/>
    <w:basedOn w:val="Normalny"/>
    <w:rsid w:val="006F02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35">
    <w:name w:val="xl135"/>
    <w:basedOn w:val="Normalny"/>
    <w:rsid w:val="006F02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xl136">
    <w:name w:val="xl136"/>
    <w:basedOn w:val="Normalny"/>
    <w:rsid w:val="006F02D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37">
    <w:name w:val="xl137"/>
    <w:basedOn w:val="Normalny"/>
    <w:rsid w:val="006F02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138">
    <w:name w:val="xl138"/>
    <w:basedOn w:val="Normalny"/>
    <w:rsid w:val="006F0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37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6DBE0-AE9E-46D9-8B6F-3974C1CB1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3007</Words>
  <Characters>19950</Characters>
  <Application>Microsoft Office Word</Application>
  <DocSecurity>0</DocSecurity>
  <Lines>166</Lines>
  <Paragraphs>45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Załącznik nr 1 - Regulamin pracy Komisji Przetargowych.docx</vt:lpstr>
      <vt:lpstr>Microsoft Word - Załącznik nr 1 - Regulamin pracy Komisji Przetargowych.docx</vt:lpstr>
    </vt:vector>
  </TitlesOfParts>
  <Company>Grizli777</Company>
  <LinksUpToDate>false</LinksUpToDate>
  <CharactersWithSpaces>22912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1 - Regulamin pracy Komisji Przetargowych.docx</dc:title>
  <dc:subject/>
  <dc:creator>Magdalena Zdziennicka</dc:creator>
  <cp:keywords/>
  <dc:description/>
  <cp:lastModifiedBy>Mazur Magdalena</cp:lastModifiedBy>
  <cp:revision>6</cp:revision>
  <cp:lastPrinted>2026-01-13T11:09:00Z</cp:lastPrinted>
  <dcterms:created xsi:type="dcterms:W3CDTF">2026-04-30T13:08:00Z</dcterms:created>
  <dcterms:modified xsi:type="dcterms:W3CDTF">2026-05-04T05:36:00Z</dcterms:modified>
</cp:coreProperties>
</file>